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9A1" w:rsidRPr="005E6976" w:rsidRDefault="00472A9B" w:rsidP="003A045E">
      <w:pPr>
        <w:tabs>
          <w:tab w:val="center" w:pos="4752"/>
          <w:tab w:val="left" w:pos="8010"/>
        </w:tabs>
        <w:spacing w:after="0" w:line="240" w:lineRule="auto"/>
        <w:ind w:right="-6"/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2755900</wp:posOffset>
            </wp:positionH>
            <wp:positionV relativeFrom="paragraph">
              <wp:posOffset>-417167</wp:posOffset>
            </wp:positionV>
            <wp:extent cx="528320" cy="689610"/>
            <wp:effectExtent l="0" t="0" r="5080" b="0"/>
            <wp:wrapNone/>
            <wp:docPr id="2" name="Рисунок 1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2870" w:rsidRDefault="00C72870" w:rsidP="003A045E">
      <w:pPr>
        <w:tabs>
          <w:tab w:val="center" w:pos="4752"/>
          <w:tab w:val="left" w:pos="8010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9A1" w:rsidRPr="003A045E" w:rsidRDefault="000D5E97" w:rsidP="003A045E">
      <w:pPr>
        <w:tabs>
          <w:tab w:val="center" w:pos="4752"/>
          <w:tab w:val="left" w:pos="8010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F739A1" w:rsidRPr="003A045E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проект</w:t>
      </w:r>
    </w:p>
    <w:p w:rsidR="00F739A1" w:rsidRPr="003A045E" w:rsidRDefault="00F739A1" w:rsidP="003A045E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45E">
        <w:rPr>
          <w:rFonts w:ascii="Times New Roman" w:hAnsi="Times New Roman" w:cs="Times New Roman"/>
          <w:b/>
          <w:sz w:val="24"/>
          <w:szCs w:val="24"/>
        </w:rPr>
        <w:t xml:space="preserve">Кемеровская область </w:t>
      </w:r>
      <w:r w:rsidR="00346642" w:rsidRPr="003A045E">
        <w:rPr>
          <w:rFonts w:ascii="Times New Roman" w:hAnsi="Times New Roman" w:cs="Times New Roman"/>
          <w:b/>
          <w:sz w:val="24"/>
          <w:szCs w:val="24"/>
        </w:rPr>
        <w:t>- Кузбасс</w:t>
      </w:r>
    </w:p>
    <w:p w:rsidR="00F739A1" w:rsidRPr="003A045E" w:rsidRDefault="00F739A1" w:rsidP="003A045E">
      <w:pPr>
        <w:spacing w:after="0" w:line="240" w:lineRule="auto"/>
        <w:ind w:right="-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045E">
        <w:rPr>
          <w:rFonts w:ascii="Times New Roman" w:hAnsi="Times New Roman" w:cs="Times New Roman"/>
          <w:b/>
          <w:sz w:val="24"/>
          <w:szCs w:val="24"/>
        </w:rPr>
        <w:t>Мысковский городской округ</w:t>
      </w:r>
    </w:p>
    <w:p w:rsidR="00F739A1" w:rsidRPr="003A045E" w:rsidRDefault="00F739A1" w:rsidP="003A045E">
      <w:pPr>
        <w:spacing w:after="0" w:line="240" w:lineRule="auto"/>
        <w:ind w:right="-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045E">
        <w:rPr>
          <w:rFonts w:ascii="Times New Roman" w:hAnsi="Times New Roman" w:cs="Times New Roman"/>
          <w:b/>
          <w:sz w:val="24"/>
          <w:szCs w:val="24"/>
        </w:rPr>
        <w:t>Совет народных депутатов Мысковского городского округа</w:t>
      </w:r>
    </w:p>
    <w:p w:rsidR="00F739A1" w:rsidRPr="003A045E" w:rsidRDefault="00326457" w:rsidP="003A045E">
      <w:pPr>
        <w:spacing w:after="0" w:line="240" w:lineRule="auto"/>
        <w:ind w:right="-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045E">
        <w:rPr>
          <w:rFonts w:ascii="Times New Roman" w:hAnsi="Times New Roman" w:cs="Times New Roman"/>
          <w:b/>
          <w:sz w:val="24"/>
          <w:szCs w:val="24"/>
        </w:rPr>
        <w:t>(</w:t>
      </w:r>
      <w:r w:rsidR="008522D0" w:rsidRPr="003A045E">
        <w:rPr>
          <w:rFonts w:ascii="Times New Roman" w:hAnsi="Times New Roman" w:cs="Times New Roman"/>
          <w:b/>
          <w:sz w:val="24"/>
          <w:szCs w:val="24"/>
        </w:rPr>
        <w:t>седьмой</w:t>
      </w:r>
      <w:r w:rsidR="00F739A1" w:rsidRPr="003A045E">
        <w:rPr>
          <w:rFonts w:ascii="Times New Roman" w:hAnsi="Times New Roman" w:cs="Times New Roman"/>
          <w:b/>
          <w:sz w:val="24"/>
          <w:szCs w:val="24"/>
        </w:rPr>
        <w:t xml:space="preserve"> созыв)</w:t>
      </w:r>
    </w:p>
    <w:p w:rsidR="00F739A1" w:rsidRPr="003A045E" w:rsidRDefault="00F739A1" w:rsidP="003A045E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9A1" w:rsidRPr="003A045E" w:rsidRDefault="00F739A1" w:rsidP="003A0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45E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739A1" w:rsidRPr="003A045E" w:rsidRDefault="00F739A1" w:rsidP="003A0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9A1" w:rsidRPr="003A045E" w:rsidRDefault="00326457" w:rsidP="003A0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045E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 </w:t>
      </w:r>
      <w:r w:rsidR="000D5E9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</w:t>
      </w:r>
      <w:r w:rsidR="008522D0" w:rsidRPr="003A045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04464" w:rsidRPr="003A045E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BC765E" w:rsidRPr="003A045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D5B34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C7287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04464" w:rsidRPr="003A045E">
        <w:rPr>
          <w:rFonts w:ascii="Times New Roman" w:hAnsi="Times New Roman" w:cs="Times New Roman"/>
          <w:b/>
          <w:sz w:val="24"/>
          <w:szCs w:val="24"/>
          <w:u w:val="single"/>
        </w:rPr>
        <w:t xml:space="preserve">г. </w:t>
      </w:r>
      <w:r w:rsidR="00F739A1" w:rsidRPr="003A045E">
        <w:rPr>
          <w:rFonts w:ascii="Times New Roman" w:hAnsi="Times New Roman" w:cs="Times New Roman"/>
          <w:b/>
          <w:sz w:val="24"/>
          <w:szCs w:val="24"/>
          <w:u w:val="single"/>
        </w:rPr>
        <w:t xml:space="preserve">№ </w:t>
      </w:r>
    </w:p>
    <w:p w:rsidR="00C429CC" w:rsidRPr="003A045E" w:rsidRDefault="00C429CC" w:rsidP="003A045E">
      <w:pPr>
        <w:pStyle w:val="11"/>
        <w:tabs>
          <w:tab w:val="left" w:pos="-360"/>
        </w:tabs>
        <w:spacing w:after="0"/>
        <w:ind w:right="-81" w:firstLine="720"/>
        <w:jc w:val="center"/>
        <w:rPr>
          <w:b/>
          <w:szCs w:val="24"/>
        </w:rPr>
      </w:pPr>
      <w:bookmarkStart w:id="0" w:name="_Hlk529949716"/>
    </w:p>
    <w:bookmarkEnd w:id="0"/>
    <w:p w:rsidR="00B328D4" w:rsidRDefault="00B328D4" w:rsidP="00B3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B328D4">
        <w:rPr>
          <w:rFonts w:ascii="Times New Roman" w:eastAsia="Calibri" w:hAnsi="Times New Roman" w:cs="Times New Roman"/>
          <w:b/>
          <w:lang w:eastAsia="ru-RU"/>
        </w:rPr>
        <w:t>О внесении изменени</w:t>
      </w:r>
      <w:r w:rsidR="00AE25D3">
        <w:rPr>
          <w:rFonts w:ascii="Times New Roman" w:eastAsia="Calibri" w:hAnsi="Times New Roman" w:cs="Times New Roman"/>
          <w:b/>
          <w:lang w:eastAsia="ru-RU"/>
        </w:rPr>
        <w:t>й</w:t>
      </w:r>
      <w:r w:rsidRPr="00B328D4">
        <w:rPr>
          <w:rFonts w:ascii="Times New Roman" w:eastAsia="Calibri" w:hAnsi="Times New Roman" w:cs="Times New Roman"/>
          <w:b/>
          <w:lang w:eastAsia="ru-RU"/>
        </w:rPr>
        <w:t xml:space="preserve"> в решение Мысковского городского Совета народных </w:t>
      </w:r>
    </w:p>
    <w:p w:rsidR="00B328D4" w:rsidRDefault="00B328D4" w:rsidP="00B3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B328D4">
        <w:rPr>
          <w:rFonts w:ascii="Times New Roman" w:eastAsia="Calibri" w:hAnsi="Times New Roman" w:cs="Times New Roman"/>
          <w:b/>
          <w:lang w:eastAsia="ru-RU"/>
        </w:rPr>
        <w:t xml:space="preserve">депутатов от 19.05.2011 </w:t>
      </w:r>
      <w:r>
        <w:rPr>
          <w:rFonts w:ascii="Times New Roman" w:eastAsia="Calibri" w:hAnsi="Times New Roman" w:cs="Times New Roman"/>
          <w:b/>
          <w:lang w:eastAsia="ru-RU"/>
        </w:rPr>
        <w:t>№</w:t>
      </w:r>
      <w:r w:rsidRPr="00B328D4">
        <w:rPr>
          <w:rFonts w:ascii="Times New Roman" w:eastAsia="Calibri" w:hAnsi="Times New Roman" w:cs="Times New Roman"/>
          <w:b/>
          <w:lang w:eastAsia="ru-RU"/>
        </w:rPr>
        <w:t xml:space="preserve"> 22-н </w:t>
      </w:r>
      <w:r>
        <w:rPr>
          <w:rFonts w:ascii="Times New Roman" w:eastAsia="Calibri" w:hAnsi="Times New Roman" w:cs="Times New Roman"/>
          <w:b/>
          <w:lang w:eastAsia="ru-RU"/>
        </w:rPr>
        <w:t>«</w:t>
      </w:r>
      <w:r w:rsidRPr="00B328D4">
        <w:rPr>
          <w:rFonts w:ascii="Times New Roman" w:eastAsia="Calibri" w:hAnsi="Times New Roman" w:cs="Times New Roman"/>
          <w:b/>
          <w:lang w:eastAsia="ru-RU"/>
        </w:rPr>
        <w:t xml:space="preserve">Об утверждении Положения об управлении </w:t>
      </w:r>
    </w:p>
    <w:p w:rsidR="00B328D4" w:rsidRPr="00B328D4" w:rsidRDefault="00B328D4" w:rsidP="00B3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B328D4">
        <w:rPr>
          <w:rFonts w:ascii="Times New Roman" w:eastAsia="Calibri" w:hAnsi="Times New Roman" w:cs="Times New Roman"/>
          <w:b/>
          <w:lang w:eastAsia="ru-RU"/>
        </w:rPr>
        <w:t>и распоряжении муниципальным имуществом Мысковского городского округа</w:t>
      </w:r>
      <w:r>
        <w:rPr>
          <w:rFonts w:ascii="Times New Roman" w:eastAsia="Calibri" w:hAnsi="Times New Roman" w:cs="Times New Roman"/>
          <w:b/>
          <w:lang w:eastAsia="ru-RU"/>
        </w:rPr>
        <w:t>»</w:t>
      </w:r>
    </w:p>
    <w:p w:rsidR="00F739A1" w:rsidRDefault="00F739A1" w:rsidP="00E62664">
      <w:pPr>
        <w:pStyle w:val="11"/>
        <w:tabs>
          <w:tab w:val="left" w:pos="-360"/>
        </w:tabs>
        <w:spacing w:after="0"/>
        <w:ind w:right="-81" w:firstLine="0"/>
        <w:jc w:val="center"/>
        <w:rPr>
          <w:b/>
          <w:szCs w:val="24"/>
        </w:rPr>
      </w:pPr>
    </w:p>
    <w:p w:rsidR="005E6976" w:rsidRPr="00E62664" w:rsidRDefault="005E6976" w:rsidP="00E62664">
      <w:pPr>
        <w:pStyle w:val="11"/>
        <w:tabs>
          <w:tab w:val="left" w:pos="-360"/>
        </w:tabs>
        <w:spacing w:after="0"/>
        <w:ind w:right="-81" w:firstLine="0"/>
        <w:jc w:val="center"/>
        <w:rPr>
          <w:b/>
          <w:szCs w:val="24"/>
        </w:rPr>
      </w:pPr>
    </w:p>
    <w:p w:rsidR="00F739A1" w:rsidRPr="003A045E" w:rsidRDefault="00F739A1" w:rsidP="003A045E">
      <w:pPr>
        <w:pStyle w:val="11"/>
        <w:tabs>
          <w:tab w:val="left" w:pos="-360"/>
        </w:tabs>
        <w:spacing w:after="0"/>
        <w:ind w:right="-1" w:firstLine="720"/>
        <w:jc w:val="right"/>
        <w:rPr>
          <w:szCs w:val="24"/>
        </w:rPr>
      </w:pPr>
      <w:r w:rsidRPr="003A045E">
        <w:rPr>
          <w:szCs w:val="24"/>
        </w:rPr>
        <w:t>Принято</w:t>
      </w:r>
    </w:p>
    <w:p w:rsidR="00F739A1" w:rsidRPr="003A045E" w:rsidRDefault="00F739A1" w:rsidP="003A045E">
      <w:pPr>
        <w:pStyle w:val="11"/>
        <w:tabs>
          <w:tab w:val="left" w:pos="-360"/>
        </w:tabs>
        <w:spacing w:after="0"/>
        <w:ind w:right="-1" w:firstLine="720"/>
        <w:jc w:val="right"/>
        <w:rPr>
          <w:szCs w:val="24"/>
        </w:rPr>
      </w:pPr>
      <w:r w:rsidRPr="003A045E">
        <w:rPr>
          <w:szCs w:val="24"/>
        </w:rPr>
        <w:t>Советом народных депутатов</w:t>
      </w:r>
    </w:p>
    <w:p w:rsidR="00F739A1" w:rsidRPr="003A045E" w:rsidRDefault="00F739A1" w:rsidP="003A045E">
      <w:pPr>
        <w:pStyle w:val="11"/>
        <w:tabs>
          <w:tab w:val="left" w:pos="-360"/>
        </w:tabs>
        <w:spacing w:after="0"/>
        <w:ind w:right="-1" w:firstLine="720"/>
        <w:jc w:val="right"/>
        <w:rPr>
          <w:szCs w:val="24"/>
        </w:rPr>
      </w:pPr>
      <w:r w:rsidRPr="003A045E">
        <w:rPr>
          <w:szCs w:val="24"/>
        </w:rPr>
        <w:t>Мысковского городского округа</w:t>
      </w:r>
    </w:p>
    <w:p w:rsidR="00F739A1" w:rsidRPr="003A045E" w:rsidRDefault="00326457" w:rsidP="003A045E">
      <w:pPr>
        <w:pStyle w:val="11"/>
        <w:tabs>
          <w:tab w:val="left" w:pos="-360"/>
        </w:tabs>
        <w:spacing w:after="0"/>
        <w:ind w:right="-1" w:firstLine="720"/>
        <w:jc w:val="right"/>
        <w:rPr>
          <w:szCs w:val="24"/>
        </w:rPr>
      </w:pPr>
      <w:r w:rsidRPr="003A045E">
        <w:rPr>
          <w:szCs w:val="24"/>
        </w:rPr>
        <w:t xml:space="preserve"> 20</w:t>
      </w:r>
      <w:r w:rsidR="00BC765E" w:rsidRPr="003A045E">
        <w:rPr>
          <w:szCs w:val="24"/>
        </w:rPr>
        <w:t>2</w:t>
      </w:r>
      <w:r w:rsidR="009D5B34">
        <w:rPr>
          <w:szCs w:val="24"/>
        </w:rPr>
        <w:t>5</w:t>
      </w:r>
      <w:r w:rsidRPr="003A045E">
        <w:rPr>
          <w:szCs w:val="24"/>
        </w:rPr>
        <w:t xml:space="preserve"> года</w:t>
      </w:r>
    </w:p>
    <w:p w:rsidR="00F739A1" w:rsidRPr="003A045E" w:rsidRDefault="00F739A1" w:rsidP="003A045E">
      <w:pPr>
        <w:pStyle w:val="11"/>
        <w:tabs>
          <w:tab w:val="left" w:pos="-360"/>
        </w:tabs>
        <w:spacing w:after="0"/>
        <w:ind w:right="-81" w:firstLine="720"/>
        <w:rPr>
          <w:szCs w:val="24"/>
        </w:rPr>
      </w:pPr>
    </w:p>
    <w:p w:rsidR="00B328D4" w:rsidRPr="00B328D4" w:rsidRDefault="00B328D4" w:rsidP="004E2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328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соответствии с </w:t>
      </w:r>
      <w:r w:rsidR="000E182F" w:rsidRPr="000E182F">
        <w:rPr>
          <w:rFonts w:ascii="Times New Roman" w:eastAsia="Calibri" w:hAnsi="Times New Roman" w:cs="Times New Roman"/>
          <w:sz w:val="24"/>
          <w:szCs w:val="24"/>
          <w:lang w:eastAsia="ru-RU"/>
        </w:rPr>
        <w:t>Налогов</w:t>
      </w:r>
      <w:r w:rsidR="000E182F">
        <w:rPr>
          <w:rFonts w:ascii="Times New Roman" w:eastAsia="Calibri" w:hAnsi="Times New Roman" w:cs="Times New Roman"/>
          <w:sz w:val="24"/>
          <w:szCs w:val="24"/>
          <w:lang w:eastAsia="ru-RU"/>
        </w:rPr>
        <w:t>ым</w:t>
      </w:r>
      <w:r w:rsidR="000E182F" w:rsidRPr="000E18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0E182F" w:rsidRPr="000E182F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кодекс</w:t>
        </w:r>
      </w:hyperlink>
      <w:r w:rsidR="000E182F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="000E182F" w:rsidRPr="000E18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0E182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hyperlink r:id="rId10" w:history="1">
        <w:r w:rsidRPr="00B328D4">
          <w:rPr>
            <w:rFonts w:ascii="Times New Roman" w:eastAsia="Calibri" w:hAnsi="Times New Roman" w:cs="Times New Roman"/>
            <w:bCs/>
            <w:sz w:val="24"/>
            <w:szCs w:val="24"/>
            <w:lang w:eastAsia="ru-RU"/>
          </w:rPr>
          <w:t>пунктом 5 части 1 статьи 32</w:t>
        </w:r>
      </w:hyperlink>
      <w:r w:rsidRPr="00B328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Устава Мысковского городского округа, Совет народных депутатов Мысковского городского округа</w:t>
      </w:r>
    </w:p>
    <w:p w:rsidR="00F739A1" w:rsidRPr="008A225C" w:rsidRDefault="00F739A1" w:rsidP="004E23BD">
      <w:pPr>
        <w:tabs>
          <w:tab w:val="left" w:pos="-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25C">
        <w:rPr>
          <w:rFonts w:ascii="Times New Roman" w:hAnsi="Times New Roman" w:cs="Times New Roman"/>
          <w:b/>
          <w:sz w:val="24"/>
          <w:szCs w:val="24"/>
        </w:rPr>
        <w:t>р е ш и л:</w:t>
      </w:r>
    </w:p>
    <w:p w:rsidR="00F739A1" w:rsidRPr="000D1B6C" w:rsidRDefault="00F739A1" w:rsidP="004E23BD">
      <w:pPr>
        <w:tabs>
          <w:tab w:val="left" w:pos="-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4ECB" w:rsidRDefault="00844ECB" w:rsidP="004E2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 Внести в</w:t>
      </w:r>
      <w:r w:rsidR="00716E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пункт 5.13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F09FE">
        <w:rPr>
          <w:rFonts w:ascii="Times New Roman" w:eastAsia="Calibri" w:hAnsi="Times New Roman" w:cs="Times New Roman"/>
          <w:sz w:val="24"/>
          <w:szCs w:val="24"/>
          <w:lang w:eastAsia="ru-RU"/>
        </w:rPr>
        <w:t>раздел</w:t>
      </w:r>
      <w:r w:rsidR="00716ED4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5F09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5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Положени</w:t>
      </w:r>
      <w:r w:rsidR="005F09FE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управлении и распоряжении муниципальным имуществом Мысковского городского округа, утвержденно</w:t>
      </w:r>
      <w:r w:rsidR="00716ED4">
        <w:rPr>
          <w:rFonts w:ascii="Times New Roman" w:eastAsia="Calibri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решением Мысковского городского Совета народных депутатов от 19.05.2011 № 22-н (в редакции решений от 29.12.2012 № 81-н, от 21.11.2013 № 29-н, от 21.12.2022 № 103-н, 21.06.2023 № 51-н, от 19.06.2024 № 45-н, от </w:t>
      </w:r>
      <w:r>
        <w:rPr>
          <w:rFonts w:ascii="Times New Roman" w:eastAsia="Calibri" w:hAnsi="Times New Roman" w:cs="Times New Roman"/>
          <w:color w:val="392C69"/>
          <w:sz w:val="24"/>
          <w:szCs w:val="24"/>
          <w:lang w:eastAsia="ru-RU"/>
        </w:rPr>
        <w:t>26.02.2025 № 4-н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), </w:t>
      </w:r>
      <w:r w:rsidR="00C110B4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изменения:</w:t>
      </w:r>
    </w:p>
    <w:p w:rsidR="00B328D4" w:rsidRDefault="00716ED4" w:rsidP="004E2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1.1. подпункт 5.13.2 изложить в следующей редакции:</w:t>
      </w:r>
    </w:p>
    <w:p w:rsidR="00716ED4" w:rsidRPr="000E182F" w:rsidRDefault="00FB131F" w:rsidP="000E1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1F2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«5.13.2. </w:t>
      </w:r>
      <w:r w:rsidR="00B91F2C" w:rsidRPr="00B91F2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1" w:history="1">
        <w:r w:rsidR="00B91F2C" w:rsidRPr="00B91F2C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пунктом 4 статьи 73</w:t>
        </w:r>
      </w:hyperlink>
      <w:r w:rsidR="00B91F2C" w:rsidRPr="00B91F2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91F2C">
        <w:rPr>
          <w:rFonts w:ascii="Times New Roman" w:eastAsia="Calibri" w:hAnsi="Times New Roman" w:cs="Times New Roman"/>
          <w:sz w:val="24"/>
          <w:szCs w:val="24"/>
          <w:lang w:eastAsia="ru-RU"/>
        </w:rPr>
        <w:t>Налогового кодекса Российской Федерации</w:t>
      </w:r>
      <w:r w:rsidR="00F056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91F2C" w:rsidRPr="00B91F2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предметом залога может быть имущество, в отношении которого может быть установлен залог по гражданскому законодательству Российской Федерации, если иное не установлено </w:t>
      </w:r>
      <w:r w:rsidR="00FF40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статьей 73 </w:t>
      </w:r>
      <w:r w:rsidR="00F05679">
        <w:rPr>
          <w:rFonts w:ascii="Times New Roman" w:eastAsia="Calibri" w:hAnsi="Times New Roman" w:cs="Times New Roman"/>
          <w:sz w:val="24"/>
          <w:szCs w:val="24"/>
          <w:lang w:eastAsia="ru-RU"/>
        </w:rPr>
        <w:t>Налогов</w:t>
      </w:r>
      <w:r w:rsidR="00FF4048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="00F056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кодекс</w:t>
      </w:r>
      <w:r w:rsidR="00FF4048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F056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FB131F">
        <w:rPr>
          <w:rFonts w:ascii="Times New Roman" w:hAnsi="Times New Roman" w:cs="Times New Roman"/>
          <w:sz w:val="24"/>
          <w:szCs w:val="24"/>
        </w:rPr>
        <w:t>.</w:t>
      </w:r>
      <w:r w:rsidRPr="00B91F2C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F05679" w:rsidRPr="00F05679" w:rsidRDefault="00F05679" w:rsidP="004E23B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5679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0E182F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F05679">
        <w:rPr>
          <w:rFonts w:ascii="Times New Roman" w:eastAsia="Calibri" w:hAnsi="Times New Roman" w:cs="Times New Roman"/>
          <w:sz w:val="24"/>
          <w:szCs w:val="24"/>
          <w:lang w:eastAsia="ru-RU"/>
        </w:rPr>
        <w:t>. подпункт 5.13.</w:t>
      </w:r>
      <w:r w:rsidR="00E16FD1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F056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663766" w:rsidRDefault="00E16FD1" w:rsidP="004E2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6637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5.13.3. В качестве залогодателя по договорам о залоге </w:t>
      </w:r>
      <w:r w:rsidR="000E18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</w:t>
      </w:r>
      <w:r w:rsidR="00663766">
        <w:rPr>
          <w:rFonts w:ascii="Times New Roman" w:eastAsia="Calibri" w:hAnsi="Times New Roman" w:cs="Times New Roman"/>
          <w:sz w:val="24"/>
          <w:szCs w:val="24"/>
          <w:lang w:eastAsia="ru-RU"/>
        </w:rPr>
        <w:t>имущества, находящегося в собственности Мысковского городского округа и закрепленного за муниципальными учреждениями и предприятиями Мысковского городского округа, выступают соответствующие муниципальные учреждения и предприятия Мысковского городского округа.</w:t>
      </w:r>
    </w:p>
    <w:p w:rsidR="000B139B" w:rsidRPr="004E23BD" w:rsidRDefault="000B139B" w:rsidP="004E2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23BD">
        <w:rPr>
          <w:rFonts w:ascii="Times New Roman" w:eastAsia="Calibri" w:hAnsi="Times New Roman" w:cs="Times New Roman"/>
          <w:sz w:val="24"/>
          <w:szCs w:val="24"/>
          <w:lang w:eastAsia="ru-RU"/>
        </w:rPr>
        <w:t>Уполномоченным органом на предоставление согласия</w:t>
      </w:r>
      <w:r w:rsidR="004E23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(разрешения)</w:t>
      </w:r>
      <w:r w:rsidRPr="004E23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передачу в залог </w:t>
      </w:r>
      <w:r w:rsidR="004E23B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r w:rsidRPr="004E23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имущества</w:t>
      </w:r>
      <w:r w:rsidR="004E23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согласие)</w:t>
      </w:r>
      <w:r w:rsidRPr="004E23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администрация Мысковского городского округа, в лице Комитета. Согласие оформляется приказом </w:t>
      </w:r>
      <w:r w:rsidR="004E23BD" w:rsidRPr="004E23BD">
        <w:rPr>
          <w:rFonts w:ascii="Times New Roman" w:eastAsia="Calibri" w:hAnsi="Times New Roman" w:cs="Times New Roman"/>
          <w:sz w:val="24"/>
          <w:szCs w:val="24"/>
          <w:lang w:eastAsia="ru-RU"/>
        </w:rPr>
        <w:t>Комитета</w:t>
      </w:r>
      <w:r w:rsidRPr="004E23B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E23BD" w:rsidRDefault="004E23BD" w:rsidP="004E2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Муниципальные учреждения и предприятия Мысковского городского округа обязаны уведомлять администрацию Мысковского городского округа, </w:t>
      </w:r>
      <w:r w:rsidR="00C4204C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лице Комитета, обо всех случаях обращения взыскания на заложенное ими имущество, находящееся в собственности Мысковского городского округа.».</w:t>
      </w:r>
    </w:p>
    <w:p w:rsidR="003A045E" w:rsidRPr="000D1B6C" w:rsidRDefault="003A045E" w:rsidP="004E23BD">
      <w:pPr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B6C">
        <w:rPr>
          <w:rFonts w:ascii="Times New Roman" w:hAnsi="Times New Roman" w:cs="Times New Roman"/>
          <w:sz w:val="24"/>
          <w:szCs w:val="24"/>
        </w:rPr>
        <w:t>2. Настоящее решение направить главе Мысковского городского округа для подписания и обнародования в установленном порядке.</w:t>
      </w:r>
    </w:p>
    <w:p w:rsidR="002C3277" w:rsidRDefault="003A045E" w:rsidP="004E2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1B6C">
        <w:rPr>
          <w:rFonts w:ascii="Times New Roman" w:hAnsi="Times New Roman" w:cs="Times New Roman"/>
          <w:sz w:val="24"/>
          <w:szCs w:val="24"/>
        </w:rPr>
        <w:lastRenderedPageBreak/>
        <w:t>3. Настоящее решение вступает в силу на следующий день после его официального обнародования</w:t>
      </w:r>
      <w:r w:rsidR="002C327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F70D9" w:rsidRPr="00AF70D9" w:rsidRDefault="00BC79EB" w:rsidP="00AF7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GoBack"/>
      <w:bookmarkEnd w:id="1"/>
      <w:r w:rsidRPr="00AF70D9">
        <w:rPr>
          <w:rFonts w:ascii="Times New Roman" w:hAnsi="Times New Roman" w:cs="Times New Roman"/>
          <w:sz w:val="24"/>
          <w:szCs w:val="24"/>
        </w:rPr>
        <w:t>4</w:t>
      </w:r>
      <w:r w:rsidR="003A045E" w:rsidRPr="00AF70D9">
        <w:rPr>
          <w:rFonts w:ascii="Times New Roman" w:hAnsi="Times New Roman" w:cs="Times New Roman"/>
          <w:sz w:val="24"/>
          <w:szCs w:val="24"/>
        </w:rPr>
        <w:t xml:space="preserve">. </w:t>
      </w:r>
      <w:r w:rsidR="00AF70D9" w:rsidRPr="00AF70D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комитет Совета народных депутатов Мысковского городского округа по развитию местного самоуправления и безопасности, администрацию Мысковского городского округа.</w:t>
      </w:r>
    </w:p>
    <w:p w:rsidR="003A045E" w:rsidRPr="00AF70D9" w:rsidRDefault="003A045E" w:rsidP="00AF7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F38" w:rsidRPr="003A045E" w:rsidRDefault="00251F38" w:rsidP="003A0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045E" w:rsidRPr="003A045E" w:rsidRDefault="003A045E" w:rsidP="003A04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45E">
        <w:rPr>
          <w:rFonts w:ascii="Times New Roman" w:hAnsi="Times New Roman" w:cs="Times New Roman"/>
          <w:b/>
          <w:sz w:val="24"/>
          <w:szCs w:val="24"/>
        </w:rPr>
        <w:t>Председатель Совета народных депутатов</w:t>
      </w:r>
    </w:p>
    <w:p w:rsidR="003A045E" w:rsidRPr="003A045E" w:rsidRDefault="003A045E" w:rsidP="003A0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45E">
        <w:rPr>
          <w:rFonts w:ascii="Times New Roman" w:hAnsi="Times New Roman" w:cs="Times New Roman"/>
          <w:b/>
          <w:sz w:val="24"/>
          <w:szCs w:val="24"/>
        </w:rPr>
        <w:t>Мысковского городского округа                                                                       А.Б. Архипов</w:t>
      </w:r>
    </w:p>
    <w:p w:rsidR="003A045E" w:rsidRDefault="003A045E" w:rsidP="003A0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3DB" w:rsidRPr="003A045E" w:rsidRDefault="003513DB" w:rsidP="003A0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39E8" w:rsidRDefault="003A045E" w:rsidP="00C72870">
      <w:pPr>
        <w:pStyle w:val="affe"/>
        <w:widowControl/>
        <w:jc w:val="both"/>
        <w:rPr>
          <w:b/>
          <w:bCs/>
          <w:sz w:val="24"/>
          <w:szCs w:val="24"/>
        </w:rPr>
      </w:pPr>
      <w:r w:rsidRPr="003A045E">
        <w:rPr>
          <w:b/>
          <w:bCs/>
          <w:sz w:val="24"/>
          <w:szCs w:val="24"/>
        </w:rPr>
        <w:t>Глава Мысковского городского округа                                                         Е.В. Тимофеев</w:t>
      </w:r>
    </w:p>
    <w:p w:rsidR="007D3E4C" w:rsidRDefault="007D3E4C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5431F2" w:rsidRDefault="005431F2" w:rsidP="007D3E4C">
      <w:pPr>
        <w:pStyle w:val="Textbody"/>
        <w:rPr>
          <w:lang w:eastAsia="ru-RU" w:bidi="ar-SA"/>
        </w:rPr>
      </w:pPr>
    </w:p>
    <w:p w:rsidR="000E182F" w:rsidRDefault="000E182F" w:rsidP="007D3E4C">
      <w:pPr>
        <w:pStyle w:val="Textbody"/>
        <w:rPr>
          <w:lang w:eastAsia="ru-RU" w:bidi="ar-SA"/>
        </w:rPr>
      </w:pPr>
    </w:p>
    <w:p w:rsidR="000E182F" w:rsidRDefault="000E182F" w:rsidP="007D3E4C">
      <w:pPr>
        <w:pStyle w:val="Textbody"/>
        <w:rPr>
          <w:lang w:eastAsia="ru-RU" w:bidi="ar-SA"/>
        </w:rPr>
      </w:pPr>
    </w:p>
    <w:p w:rsidR="000E182F" w:rsidRDefault="000E182F" w:rsidP="007D3E4C">
      <w:pPr>
        <w:pStyle w:val="Textbody"/>
        <w:rPr>
          <w:lang w:eastAsia="ru-RU" w:bidi="ar-SA"/>
        </w:rPr>
      </w:pPr>
    </w:p>
    <w:p w:rsidR="000E182F" w:rsidRPr="00882D54" w:rsidRDefault="000E182F" w:rsidP="000E1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0E182F" w:rsidRPr="00882D54" w:rsidRDefault="000E182F" w:rsidP="000E1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 проекту решения «О внесении изменений в решение Мысковского </w:t>
      </w:r>
    </w:p>
    <w:p w:rsidR="000E182F" w:rsidRPr="00882D54" w:rsidRDefault="000E182F" w:rsidP="000E1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городского Совета народных депутатов от 19.05.2011 № 22-н «Об утверждении Положения об управлении и распоряжении муниципальным имуществом Мысковского городского округа»</w:t>
      </w:r>
    </w:p>
    <w:p w:rsidR="000E182F" w:rsidRPr="00882D54" w:rsidRDefault="000E182F" w:rsidP="000E18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431F2" w:rsidRPr="00882D54" w:rsidRDefault="005431F2" w:rsidP="008D50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spellStart"/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>пп</w:t>
      </w:r>
      <w:proofErr w:type="spellEnd"/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4 п. 1 ст. 21 Налогового </w:t>
      </w:r>
      <w:hyperlink r:id="rId12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кодекса</w:t>
        </w:r>
      </w:hyperlink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 </w:t>
      </w:r>
      <w:r w:rsidR="008D5053"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– НК РФ) </w:t>
      </w: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налогоплательщики имеют право получать отсрочку, рассрочку, налоговый кредит или инвестиционный налоговый кредит в порядке и на условиях, установленных </w:t>
      </w:r>
      <w:r w:rsidR="00401B61"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>НК РФ</w:t>
      </w: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D5053" w:rsidRPr="00882D54" w:rsidRDefault="008D5053" w:rsidP="008D50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Нормами п.5 ст.61 </w:t>
      </w:r>
      <w:r w:rsidR="00401B61"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>НК</w:t>
      </w: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 установлено, что изменение срока уплаты налога и сбора по решению органов, указанных в ст.63 </w:t>
      </w:r>
      <w:hyperlink r:id="rId13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НК</w:t>
        </w:r>
      </w:hyperlink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РФ, может производиться под залог имущества в соответствии со ст.73 </w:t>
      </w:r>
      <w:hyperlink r:id="rId14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НК</w:t>
        </w:r>
      </w:hyperlink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 либо при наличии поручительства в соответствии со ст.74 </w:t>
      </w:r>
      <w:hyperlink r:id="rId15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НК</w:t>
        </w:r>
      </w:hyperlink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РФ, если иное не предусмотрено </w:t>
      </w:r>
      <w:hyperlink r:id="rId16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главой</w:t>
        </w:r>
        <w:r w:rsidR="00401B61"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9 НК РФ</w:t>
        </w:r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</w:hyperlink>
    </w:p>
    <w:p w:rsidR="00401B61" w:rsidRPr="00882D54" w:rsidRDefault="00401B61" w:rsidP="00401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Статьей 73 </w:t>
      </w:r>
      <w:hyperlink r:id="rId17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НК</w:t>
        </w:r>
      </w:hyperlink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 предусмотрено, что юридическим основанием залога является соответствующий договор между налоговым органом и залогодателем. Залогодателем может быть как сам налогоплательщик или плательщик сбора, так и третье лицо.</w:t>
      </w:r>
    </w:p>
    <w:p w:rsidR="00401B61" w:rsidRPr="00882D54" w:rsidRDefault="00401B61" w:rsidP="00401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Предметом залога может быть имущество, в отношении которого может быть установлен залог по гражданскому законодательству</w:t>
      </w:r>
      <w:r w:rsidRPr="00882D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Российской Федерации</w:t>
      </w: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если иное не установлено ст.73 </w:t>
      </w:r>
      <w:hyperlink r:id="rId18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НК</w:t>
        </w:r>
      </w:hyperlink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РФ.</w:t>
      </w:r>
    </w:p>
    <w:p w:rsidR="00753181" w:rsidRPr="00882D54" w:rsidRDefault="00753181" w:rsidP="007531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>Если предметом залога является имущество, на отчуждение которого требуется согласие или разрешение другого лица либо уполномоченного органа, такое же согласие или такое же разрешение необходимо для передачи этого имущества в залог, за исключением случаев, когда залог возникает в силу закона (</w:t>
      </w:r>
      <w:hyperlink r:id="rId19" w:history="1">
        <w:r w:rsidRPr="00882D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3 статьи 335</w:t>
        </w:r>
      </w:hyperlink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ГК РФ).</w:t>
      </w:r>
    </w:p>
    <w:p w:rsidR="00311C57" w:rsidRPr="00882D54" w:rsidRDefault="00311C57" w:rsidP="00311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Проектом решения нормы подпунктов 5.13.2 и 5.13.3 пункта 5.13 раздела 5 Положения об управлении и распоряжении муниципальным имуществом Мысковского городского округа, утвержденного решением Мысковского городского Совета народных депутатов от 19.05.2011 № 22-н (в редакции решений от 29.12.2012 № 81-н, от 21.11.2013 № 29-н, от 21.12.2022 № 103-н, 21.06.2023 № 51-н, от 19.06.2024 № 45-н, от </w:t>
      </w:r>
      <w:r w:rsidRPr="00882D54">
        <w:rPr>
          <w:rFonts w:ascii="Times New Roman" w:eastAsia="Calibri" w:hAnsi="Times New Roman" w:cs="Times New Roman"/>
          <w:color w:val="392C69"/>
          <w:sz w:val="28"/>
          <w:szCs w:val="28"/>
          <w:lang w:eastAsia="ru-RU"/>
        </w:rPr>
        <w:t>26.02.2025 № 4-н</w:t>
      </w:r>
      <w:r w:rsidRPr="00882D54">
        <w:rPr>
          <w:rFonts w:ascii="Times New Roman" w:eastAsia="Calibri" w:hAnsi="Times New Roman" w:cs="Times New Roman"/>
          <w:sz w:val="28"/>
          <w:szCs w:val="28"/>
          <w:lang w:eastAsia="ru-RU"/>
        </w:rPr>
        <w:t>), приводятся в соответствии с вышеприведенными нормами законодательства.</w:t>
      </w:r>
    </w:p>
    <w:p w:rsidR="00882D54" w:rsidRPr="00882D54" w:rsidRDefault="00882D54" w:rsidP="00311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2D54" w:rsidRPr="00882D54" w:rsidRDefault="00882D54" w:rsidP="00311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2D54" w:rsidRPr="00882D54" w:rsidRDefault="00882D54" w:rsidP="00311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2D54" w:rsidRDefault="00882D54" w:rsidP="00882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D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82D54" w:rsidRPr="00882D54" w:rsidRDefault="00882D54" w:rsidP="00882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D54">
        <w:rPr>
          <w:rFonts w:ascii="Times New Roman" w:hAnsi="Times New Roman" w:cs="Times New Roman"/>
          <w:sz w:val="28"/>
          <w:szCs w:val="28"/>
        </w:rPr>
        <w:t xml:space="preserve">Мысковского городского округа </w:t>
      </w:r>
    </w:p>
    <w:p w:rsidR="00882D54" w:rsidRPr="00882D54" w:rsidRDefault="00882D54" w:rsidP="00882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2D54">
        <w:rPr>
          <w:rFonts w:ascii="Times New Roman" w:hAnsi="Times New Roman" w:cs="Times New Roman"/>
          <w:sz w:val="28"/>
          <w:szCs w:val="28"/>
        </w:rPr>
        <w:t>по экономике и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882D54">
        <w:rPr>
          <w:rFonts w:ascii="Times New Roman" w:hAnsi="Times New Roman" w:cs="Times New Roman"/>
          <w:sz w:val="28"/>
          <w:szCs w:val="28"/>
        </w:rPr>
        <w:t>Т.В.Кондакова</w:t>
      </w:r>
      <w:proofErr w:type="spellEnd"/>
      <w:r w:rsidRPr="00882D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D54" w:rsidRPr="00882D54" w:rsidRDefault="00882D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882D54" w:rsidRPr="00882D54" w:rsidSect="0096114F">
      <w:headerReference w:type="default" r:id="rId20"/>
      <w:pgSz w:w="11906" w:h="16838"/>
      <w:pgMar w:top="1134" w:right="850" w:bottom="709" w:left="1701" w:header="43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52F" w:rsidRDefault="0053652F" w:rsidP="0083165A">
      <w:pPr>
        <w:spacing w:after="0" w:line="240" w:lineRule="auto"/>
      </w:pPr>
      <w:r>
        <w:separator/>
      </w:r>
    </w:p>
  </w:endnote>
  <w:endnote w:type="continuationSeparator" w:id="0">
    <w:p w:rsidR="0053652F" w:rsidRDefault="0053652F" w:rsidP="0083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52F" w:rsidRDefault="0053652F" w:rsidP="0083165A">
      <w:pPr>
        <w:spacing w:after="0" w:line="240" w:lineRule="auto"/>
      </w:pPr>
      <w:r>
        <w:separator/>
      </w:r>
    </w:p>
  </w:footnote>
  <w:footnote w:type="continuationSeparator" w:id="0">
    <w:p w:rsidR="0053652F" w:rsidRDefault="0053652F" w:rsidP="0083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277" w:rsidRDefault="002C3277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251F38">
      <w:rPr>
        <w:noProof/>
      </w:rPr>
      <w:t>3</w:t>
    </w:r>
    <w:r>
      <w:rPr>
        <w:noProof/>
      </w:rPr>
      <w:fldChar w:fldCharType="end"/>
    </w:r>
  </w:p>
  <w:p w:rsidR="002C3277" w:rsidRPr="00D63A33" w:rsidRDefault="002C3277">
    <w:pPr>
      <w:pStyle w:val="af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14B21B93"/>
    <w:multiLevelType w:val="multilevel"/>
    <w:tmpl w:val="200E37C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7"/>
        </w:tabs>
        <w:ind w:left="997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tabs>
          <w:tab w:val="num" w:pos="1274"/>
        </w:tabs>
        <w:ind w:left="1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88"/>
        </w:tabs>
        <w:ind w:left="2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2"/>
        </w:tabs>
        <w:ind w:left="346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39"/>
        </w:tabs>
        <w:ind w:left="373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76"/>
        </w:tabs>
        <w:ind w:left="4376" w:hanging="2160"/>
      </w:pPr>
      <w:rPr>
        <w:rFonts w:cs="Times New Roman" w:hint="default"/>
      </w:rPr>
    </w:lvl>
  </w:abstractNum>
  <w:abstractNum w:abstractNumId="6" w15:restartNumberingAfterBreak="0">
    <w:nsid w:val="22234DED"/>
    <w:multiLevelType w:val="multilevel"/>
    <w:tmpl w:val="A98A844A"/>
    <w:lvl w:ilvl="0">
      <w:start w:val="1"/>
      <w:numFmt w:val="decimal"/>
      <w:lvlText w:val="%1."/>
      <w:lvlJc w:val="left"/>
      <w:pPr>
        <w:ind w:left="1125" w:hanging="11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5" w:hanging="11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65" w:hanging="11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5" w:hanging="11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25" w:hanging="11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7" w15:restartNumberingAfterBreak="0">
    <w:nsid w:val="25061B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B4A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311419A3"/>
    <w:multiLevelType w:val="singleLevel"/>
    <w:tmpl w:val="5F16367C"/>
    <w:lvl w:ilvl="0">
      <w:start w:val="3"/>
      <w:numFmt w:val="decimal"/>
      <w:lvlText w:val="%1"/>
      <w:legacy w:legacy="1" w:legacySpace="0" w:legacyIndent="34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32C55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FA5091"/>
    <w:multiLevelType w:val="multilevel"/>
    <w:tmpl w:val="111CD7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4FC341D6"/>
    <w:multiLevelType w:val="hybridMultilevel"/>
    <w:tmpl w:val="15B87A36"/>
    <w:lvl w:ilvl="0" w:tplc="A7C6CF44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3" w15:restartNumberingAfterBreak="0">
    <w:nsid w:val="6B7C3716"/>
    <w:multiLevelType w:val="singleLevel"/>
    <w:tmpl w:val="41BE609E"/>
    <w:lvl w:ilvl="0">
      <w:start w:val="10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hint="default"/>
      </w:rPr>
    </w:lvl>
  </w:abstractNum>
  <w:abstractNum w:abstractNumId="14" w15:restartNumberingAfterBreak="0">
    <w:nsid w:val="73F955BD"/>
    <w:multiLevelType w:val="hybridMultilevel"/>
    <w:tmpl w:val="39B07FA4"/>
    <w:lvl w:ilvl="0" w:tplc="208ABC10">
      <w:start w:val="1"/>
      <w:numFmt w:val="decimal"/>
      <w:lvlText w:val="%1)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7FEE2E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8"/>
  </w:num>
  <w:num w:numId="5">
    <w:abstractNumId w:val="10"/>
  </w:num>
  <w:num w:numId="6">
    <w:abstractNumId w:val="7"/>
  </w:num>
  <w:num w:numId="7">
    <w:abstractNumId w:val="13"/>
  </w:num>
  <w:num w:numId="8">
    <w:abstractNumId w:val="6"/>
  </w:num>
  <w:num w:numId="9">
    <w:abstractNumId w:val="0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5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17F"/>
    <w:rsid w:val="000014D7"/>
    <w:rsid w:val="00011891"/>
    <w:rsid w:val="0001525E"/>
    <w:rsid w:val="00022519"/>
    <w:rsid w:val="0003102B"/>
    <w:rsid w:val="00031183"/>
    <w:rsid w:val="00031FEE"/>
    <w:rsid w:val="00032280"/>
    <w:rsid w:val="00033134"/>
    <w:rsid w:val="000368AF"/>
    <w:rsid w:val="0004521C"/>
    <w:rsid w:val="00050970"/>
    <w:rsid w:val="000548D8"/>
    <w:rsid w:val="00056DD7"/>
    <w:rsid w:val="0006047E"/>
    <w:rsid w:val="00067CE5"/>
    <w:rsid w:val="000856EB"/>
    <w:rsid w:val="00093C46"/>
    <w:rsid w:val="00095B76"/>
    <w:rsid w:val="00096359"/>
    <w:rsid w:val="000973B8"/>
    <w:rsid w:val="000B139B"/>
    <w:rsid w:val="000B66AC"/>
    <w:rsid w:val="000C2D72"/>
    <w:rsid w:val="000C33CF"/>
    <w:rsid w:val="000C47F8"/>
    <w:rsid w:val="000D1B6C"/>
    <w:rsid w:val="000D5E97"/>
    <w:rsid w:val="000D6C2E"/>
    <w:rsid w:val="000E182F"/>
    <w:rsid w:val="000E7332"/>
    <w:rsid w:val="000F48AB"/>
    <w:rsid w:val="000F6FA7"/>
    <w:rsid w:val="001064AD"/>
    <w:rsid w:val="001220CB"/>
    <w:rsid w:val="00133630"/>
    <w:rsid w:val="00134F0E"/>
    <w:rsid w:val="00146204"/>
    <w:rsid w:val="00146B85"/>
    <w:rsid w:val="00147A3A"/>
    <w:rsid w:val="00164E24"/>
    <w:rsid w:val="0016739E"/>
    <w:rsid w:val="00172C85"/>
    <w:rsid w:val="00177FE8"/>
    <w:rsid w:val="001835BB"/>
    <w:rsid w:val="00184357"/>
    <w:rsid w:val="0018522E"/>
    <w:rsid w:val="001A1D00"/>
    <w:rsid w:val="001A4A90"/>
    <w:rsid w:val="001C0CD3"/>
    <w:rsid w:val="001C6A3B"/>
    <w:rsid w:val="001D2FB0"/>
    <w:rsid w:val="001D46B7"/>
    <w:rsid w:val="001D631F"/>
    <w:rsid w:val="001E4DB6"/>
    <w:rsid w:val="001F2506"/>
    <w:rsid w:val="001F74DE"/>
    <w:rsid w:val="002023C5"/>
    <w:rsid w:val="00202622"/>
    <w:rsid w:val="002113F3"/>
    <w:rsid w:val="00216832"/>
    <w:rsid w:val="002178BF"/>
    <w:rsid w:val="00223AD7"/>
    <w:rsid w:val="00227FB6"/>
    <w:rsid w:val="00236411"/>
    <w:rsid w:val="00244DF6"/>
    <w:rsid w:val="00247E70"/>
    <w:rsid w:val="00251F38"/>
    <w:rsid w:val="00254B6E"/>
    <w:rsid w:val="002610B3"/>
    <w:rsid w:val="00264825"/>
    <w:rsid w:val="00264862"/>
    <w:rsid w:val="00272A69"/>
    <w:rsid w:val="002908F6"/>
    <w:rsid w:val="002976AF"/>
    <w:rsid w:val="002A2B21"/>
    <w:rsid w:val="002A3705"/>
    <w:rsid w:val="002C3277"/>
    <w:rsid w:val="002C4874"/>
    <w:rsid w:val="002D0783"/>
    <w:rsid w:val="002E3BE0"/>
    <w:rsid w:val="002F0737"/>
    <w:rsid w:val="002F36A2"/>
    <w:rsid w:val="00311C57"/>
    <w:rsid w:val="0031428E"/>
    <w:rsid w:val="003211A9"/>
    <w:rsid w:val="00324FA8"/>
    <w:rsid w:val="003259AA"/>
    <w:rsid w:val="00326457"/>
    <w:rsid w:val="00334C33"/>
    <w:rsid w:val="00340FEE"/>
    <w:rsid w:val="003463C5"/>
    <w:rsid w:val="00346642"/>
    <w:rsid w:val="003513DB"/>
    <w:rsid w:val="00364148"/>
    <w:rsid w:val="003661DB"/>
    <w:rsid w:val="00366A6A"/>
    <w:rsid w:val="00370B9A"/>
    <w:rsid w:val="003904D3"/>
    <w:rsid w:val="00390807"/>
    <w:rsid w:val="003939C9"/>
    <w:rsid w:val="00394394"/>
    <w:rsid w:val="00394F29"/>
    <w:rsid w:val="003A045E"/>
    <w:rsid w:val="003A779C"/>
    <w:rsid w:val="003C285C"/>
    <w:rsid w:val="003D56EF"/>
    <w:rsid w:val="003D64DF"/>
    <w:rsid w:val="003E2BEF"/>
    <w:rsid w:val="00401B61"/>
    <w:rsid w:val="00402637"/>
    <w:rsid w:val="00422043"/>
    <w:rsid w:val="00441083"/>
    <w:rsid w:val="00442625"/>
    <w:rsid w:val="00444EEC"/>
    <w:rsid w:val="00445289"/>
    <w:rsid w:val="004503EA"/>
    <w:rsid w:val="00454030"/>
    <w:rsid w:val="00460D32"/>
    <w:rsid w:val="00462885"/>
    <w:rsid w:val="004720F4"/>
    <w:rsid w:val="00472A9B"/>
    <w:rsid w:val="00474EC4"/>
    <w:rsid w:val="00474ECF"/>
    <w:rsid w:val="004836D8"/>
    <w:rsid w:val="004C0204"/>
    <w:rsid w:val="004C36D7"/>
    <w:rsid w:val="004C4706"/>
    <w:rsid w:val="004D31EE"/>
    <w:rsid w:val="004D3549"/>
    <w:rsid w:val="004E1747"/>
    <w:rsid w:val="004E23BD"/>
    <w:rsid w:val="004E28E3"/>
    <w:rsid w:val="004E36B7"/>
    <w:rsid w:val="004E5BD9"/>
    <w:rsid w:val="004E6C09"/>
    <w:rsid w:val="004F7CD4"/>
    <w:rsid w:val="00522643"/>
    <w:rsid w:val="00522B00"/>
    <w:rsid w:val="005232D6"/>
    <w:rsid w:val="00525BAE"/>
    <w:rsid w:val="00533ECA"/>
    <w:rsid w:val="0053652F"/>
    <w:rsid w:val="00540317"/>
    <w:rsid w:val="0054156F"/>
    <w:rsid w:val="0054165A"/>
    <w:rsid w:val="005431F2"/>
    <w:rsid w:val="005446B2"/>
    <w:rsid w:val="005511DB"/>
    <w:rsid w:val="00553242"/>
    <w:rsid w:val="005545EB"/>
    <w:rsid w:val="00557CBD"/>
    <w:rsid w:val="00560006"/>
    <w:rsid w:val="00580F3C"/>
    <w:rsid w:val="00584FB5"/>
    <w:rsid w:val="0059032E"/>
    <w:rsid w:val="00596D1A"/>
    <w:rsid w:val="005A08DF"/>
    <w:rsid w:val="005A779C"/>
    <w:rsid w:val="005B1BDE"/>
    <w:rsid w:val="005E6976"/>
    <w:rsid w:val="005F041E"/>
    <w:rsid w:val="005F09FE"/>
    <w:rsid w:val="005F3DDD"/>
    <w:rsid w:val="005F5962"/>
    <w:rsid w:val="00606CB6"/>
    <w:rsid w:val="006139B5"/>
    <w:rsid w:val="00621B2E"/>
    <w:rsid w:val="00624576"/>
    <w:rsid w:val="00627049"/>
    <w:rsid w:val="006312CE"/>
    <w:rsid w:val="00633576"/>
    <w:rsid w:val="0063608C"/>
    <w:rsid w:val="00643B67"/>
    <w:rsid w:val="00647171"/>
    <w:rsid w:val="00660D36"/>
    <w:rsid w:val="00661052"/>
    <w:rsid w:val="00663766"/>
    <w:rsid w:val="00673391"/>
    <w:rsid w:val="0067390E"/>
    <w:rsid w:val="00674376"/>
    <w:rsid w:val="0067467D"/>
    <w:rsid w:val="00676E21"/>
    <w:rsid w:val="00682842"/>
    <w:rsid w:val="00684802"/>
    <w:rsid w:val="006A3B28"/>
    <w:rsid w:val="006A5940"/>
    <w:rsid w:val="006C0529"/>
    <w:rsid w:val="006C307F"/>
    <w:rsid w:val="006D14B9"/>
    <w:rsid w:val="006D2E8F"/>
    <w:rsid w:val="006E2A23"/>
    <w:rsid w:val="006F06F3"/>
    <w:rsid w:val="006F4265"/>
    <w:rsid w:val="00707139"/>
    <w:rsid w:val="00716ED4"/>
    <w:rsid w:val="00750374"/>
    <w:rsid w:val="00753181"/>
    <w:rsid w:val="0077573D"/>
    <w:rsid w:val="0077724E"/>
    <w:rsid w:val="007827D4"/>
    <w:rsid w:val="00791841"/>
    <w:rsid w:val="007A0D13"/>
    <w:rsid w:val="007A7B72"/>
    <w:rsid w:val="007B6930"/>
    <w:rsid w:val="007B7847"/>
    <w:rsid w:val="007C2791"/>
    <w:rsid w:val="007D3E4C"/>
    <w:rsid w:val="007E0467"/>
    <w:rsid w:val="007E1722"/>
    <w:rsid w:val="007E6754"/>
    <w:rsid w:val="007F5E12"/>
    <w:rsid w:val="00802AFA"/>
    <w:rsid w:val="0080474A"/>
    <w:rsid w:val="00810E53"/>
    <w:rsid w:val="0081698F"/>
    <w:rsid w:val="00816FB8"/>
    <w:rsid w:val="008211D5"/>
    <w:rsid w:val="00821CEB"/>
    <w:rsid w:val="00822184"/>
    <w:rsid w:val="0083165A"/>
    <w:rsid w:val="008343E1"/>
    <w:rsid w:val="00841856"/>
    <w:rsid w:val="00842BCB"/>
    <w:rsid w:val="00844ECB"/>
    <w:rsid w:val="00850995"/>
    <w:rsid w:val="008522D0"/>
    <w:rsid w:val="0085592F"/>
    <w:rsid w:val="00866488"/>
    <w:rsid w:val="00882D54"/>
    <w:rsid w:val="00887BF1"/>
    <w:rsid w:val="008A02C4"/>
    <w:rsid w:val="008A225C"/>
    <w:rsid w:val="008A7A3D"/>
    <w:rsid w:val="008D4C50"/>
    <w:rsid w:val="008D5053"/>
    <w:rsid w:val="008E4136"/>
    <w:rsid w:val="008E6356"/>
    <w:rsid w:val="008F4D00"/>
    <w:rsid w:val="00901232"/>
    <w:rsid w:val="0090289F"/>
    <w:rsid w:val="00922946"/>
    <w:rsid w:val="00923E4A"/>
    <w:rsid w:val="00924B9E"/>
    <w:rsid w:val="00932A27"/>
    <w:rsid w:val="00953A5E"/>
    <w:rsid w:val="0095697A"/>
    <w:rsid w:val="0096114F"/>
    <w:rsid w:val="00961660"/>
    <w:rsid w:val="00963751"/>
    <w:rsid w:val="00970C34"/>
    <w:rsid w:val="00971F0E"/>
    <w:rsid w:val="0097661D"/>
    <w:rsid w:val="00981A45"/>
    <w:rsid w:val="0099236E"/>
    <w:rsid w:val="00992722"/>
    <w:rsid w:val="00993261"/>
    <w:rsid w:val="009A6341"/>
    <w:rsid w:val="009B77FD"/>
    <w:rsid w:val="009D593E"/>
    <w:rsid w:val="009D5B34"/>
    <w:rsid w:val="009F2311"/>
    <w:rsid w:val="009F37EC"/>
    <w:rsid w:val="00A032DC"/>
    <w:rsid w:val="00A040F1"/>
    <w:rsid w:val="00A13171"/>
    <w:rsid w:val="00A144FA"/>
    <w:rsid w:val="00A268F9"/>
    <w:rsid w:val="00A27D98"/>
    <w:rsid w:val="00A36CB3"/>
    <w:rsid w:val="00A37982"/>
    <w:rsid w:val="00A44C80"/>
    <w:rsid w:val="00A44D21"/>
    <w:rsid w:val="00A56DBE"/>
    <w:rsid w:val="00A66F2A"/>
    <w:rsid w:val="00A72AF0"/>
    <w:rsid w:val="00A74C51"/>
    <w:rsid w:val="00A75723"/>
    <w:rsid w:val="00A9234E"/>
    <w:rsid w:val="00A92359"/>
    <w:rsid w:val="00A9517F"/>
    <w:rsid w:val="00A96E36"/>
    <w:rsid w:val="00A9787D"/>
    <w:rsid w:val="00AA4FA1"/>
    <w:rsid w:val="00AA5EC1"/>
    <w:rsid w:val="00AB0528"/>
    <w:rsid w:val="00AB1291"/>
    <w:rsid w:val="00AB2B8A"/>
    <w:rsid w:val="00AB3BE9"/>
    <w:rsid w:val="00AB51B3"/>
    <w:rsid w:val="00AC3D34"/>
    <w:rsid w:val="00AD2FAC"/>
    <w:rsid w:val="00AD4D37"/>
    <w:rsid w:val="00AE00CE"/>
    <w:rsid w:val="00AE05FC"/>
    <w:rsid w:val="00AE0C2B"/>
    <w:rsid w:val="00AE2009"/>
    <w:rsid w:val="00AE25D3"/>
    <w:rsid w:val="00AF00D9"/>
    <w:rsid w:val="00AF4D25"/>
    <w:rsid w:val="00AF4D6D"/>
    <w:rsid w:val="00AF70D9"/>
    <w:rsid w:val="00B001F7"/>
    <w:rsid w:val="00B04113"/>
    <w:rsid w:val="00B04464"/>
    <w:rsid w:val="00B06CC3"/>
    <w:rsid w:val="00B12654"/>
    <w:rsid w:val="00B146AE"/>
    <w:rsid w:val="00B246BE"/>
    <w:rsid w:val="00B253C6"/>
    <w:rsid w:val="00B328D4"/>
    <w:rsid w:val="00B365CE"/>
    <w:rsid w:val="00B5014B"/>
    <w:rsid w:val="00B53E2D"/>
    <w:rsid w:val="00B6664E"/>
    <w:rsid w:val="00B80974"/>
    <w:rsid w:val="00B82E0D"/>
    <w:rsid w:val="00B848F3"/>
    <w:rsid w:val="00B86E94"/>
    <w:rsid w:val="00B90B72"/>
    <w:rsid w:val="00B91F2C"/>
    <w:rsid w:val="00B9278C"/>
    <w:rsid w:val="00BB1664"/>
    <w:rsid w:val="00BC765E"/>
    <w:rsid w:val="00BC79EB"/>
    <w:rsid w:val="00BD2B0E"/>
    <w:rsid w:val="00BE1C1E"/>
    <w:rsid w:val="00BE6068"/>
    <w:rsid w:val="00BF31D3"/>
    <w:rsid w:val="00BF7E45"/>
    <w:rsid w:val="00C110B4"/>
    <w:rsid w:val="00C13B9A"/>
    <w:rsid w:val="00C16F37"/>
    <w:rsid w:val="00C2474A"/>
    <w:rsid w:val="00C30394"/>
    <w:rsid w:val="00C4204C"/>
    <w:rsid w:val="00C425D0"/>
    <w:rsid w:val="00C429CC"/>
    <w:rsid w:val="00C51699"/>
    <w:rsid w:val="00C66CB1"/>
    <w:rsid w:val="00C72870"/>
    <w:rsid w:val="00C733F9"/>
    <w:rsid w:val="00C7446C"/>
    <w:rsid w:val="00C76FE9"/>
    <w:rsid w:val="00C95C5F"/>
    <w:rsid w:val="00CA345C"/>
    <w:rsid w:val="00CA6F27"/>
    <w:rsid w:val="00CB05B7"/>
    <w:rsid w:val="00CB1576"/>
    <w:rsid w:val="00CB78FB"/>
    <w:rsid w:val="00CC2746"/>
    <w:rsid w:val="00CC31F4"/>
    <w:rsid w:val="00CC5098"/>
    <w:rsid w:val="00CE4CF5"/>
    <w:rsid w:val="00D10A39"/>
    <w:rsid w:val="00D13CBB"/>
    <w:rsid w:val="00D209ED"/>
    <w:rsid w:val="00D30CDA"/>
    <w:rsid w:val="00D33D1C"/>
    <w:rsid w:val="00D35079"/>
    <w:rsid w:val="00D3541D"/>
    <w:rsid w:val="00D37C0C"/>
    <w:rsid w:val="00D42B33"/>
    <w:rsid w:val="00D467A7"/>
    <w:rsid w:val="00D52CA0"/>
    <w:rsid w:val="00D63A33"/>
    <w:rsid w:val="00D75E2C"/>
    <w:rsid w:val="00D91F75"/>
    <w:rsid w:val="00DB1E2C"/>
    <w:rsid w:val="00DB6DCC"/>
    <w:rsid w:val="00DE2543"/>
    <w:rsid w:val="00DE5AE6"/>
    <w:rsid w:val="00DF22A4"/>
    <w:rsid w:val="00E023A4"/>
    <w:rsid w:val="00E03B7B"/>
    <w:rsid w:val="00E0473C"/>
    <w:rsid w:val="00E07D94"/>
    <w:rsid w:val="00E16FD1"/>
    <w:rsid w:val="00E17F99"/>
    <w:rsid w:val="00E21E75"/>
    <w:rsid w:val="00E24AC4"/>
    <w:rsid w:val="00E266C3"/>
    <w:rsid w:val="00E267BD"/>
    <w:rsid w:val="00E34E87"/>
    <w:rsid w:val="00E450A9"/>
    <w:rsid w:val="00E622C5"/>
    <w:rsid w:val="00E62664"/>
    <w:rsid w:val="00E63845"/>
    <w:rsid w:val="00E65B94"/>
    <w:rsid w:val="00E72338"/>
    <w:rsid w:val="00E739E8"/>
    <w:rsid w:val="00E849AB"/>
    <w:rsid w:val="00E87986"/>
    <w:rsid w:val="00E9556F"/>
    <w:rsid w:val="00E97359"/>
    <w:rsid w:val="00EA069B"/>
    <w:rsid w:val="00EA6CFF"/>
    <w:rsid w:val="00EB0542"/>
    <w:rsid w:val="00EB1A45"/>
    <w:rsid w:val="00EB4761"/>
    <w:rsid w:val="00ED1BF9"/>
    <w:rsid w:val="00ED42E4"/>
    <w:rsid w:val="00EE2C17"/>
    <w:rsid w:val="00EE3D39"/>
    <w:rsid w:val="00EE44C9"/>
    <w:rsid w:val="00EE5A92"/>
    <w:rsid w:val="00EE781C"/>
    <w:rsid w:val="00EE7B50"/>
    <w:rsid w:val="00EF3715"/>
    <w:rsid w:val="00EF37F6"/>
    <w:rsid w:val="00F0432F"/>
    <w:rsid w:val="00F05679"/>
    <w:rsid w:val="00F11020"/>
    <w:rsid w:val="00F203DB"/>
    <w:rsid w:val="00F467B6"/>
    <w:rsid w:val="00F520A6"/>
    <w:rsid w:val="00F54325"/>
    <w:rsid w:val="00F6523E"/>
    <w:rsid w:val="00F6531E"/>
    <w:rsid w:val="00F65B35"/>
    <w:rsid w:val="00F66006"/>
    <w:rsid w:val="00F71144"/>
    <w:rsid w:val="00F72253"/>
    <w:rsid w:val="00F739A1"/>
    <w:rsid w:val="00F739F9"/>
    <w:rsid w:val="00F85968"/>
    <w:rsid w:val="00F86214"/>
    <w:rsid w:val="00F93CE7"/>
    <w:rsid w:val="00F95172"/>
    <w:rsid w:val="00F97972"/>
    <w:rsid w:val="00FA00C7"/>
    <w:rsid w:val="00FA0833"/>
    <w:rsid w:val="00FA13A6"/>
    <w:rsid w:val="00FB131F"/>
    <w:rsid w:val="00FC61C2"/>
    <w:rsid w:val="00FC6289"/>
    <w:rsid w:val="00FD3B36"/>
    <w:rsid w:val="00FD4838"/>
    <w:rsid w:val="00FE6429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5E30FCE"/>
  <w15:docId w15:val="{0A5DC53A-AF38-4359-8D89-011E05AE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locked="1" w:uiPriority="0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517F"/>
    <w:pPr>
      <w:spacing w:after="200" w:line="276" w:lineRule="auto"/>
    </w:pPr>
    <w:rPr>
      <w:rFonts w:eastAsia="SimSu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6411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0"/>
    </w:pPr>
    <w:rPr>
      <w:rFonts w:ascii="Cambria" w:hAnsi="Cambria" w:cs="Mangal"/>
      <w:b/>
      <w:bCs/>
      <w:kern w:val="32"/>
      <w:sz w:val="32"/>
      <w:szCs w:val="29"/>
      <w:lang w:eastAsia="zh-CN" w:bidi="hi-IN"/>
    </w:rPr>
  </w:style>
  <w:style w:type="paragraph" w:styleId="2">
    <w:name w:val="heading 2"/>
    <w:basedOn w:val="a"/>
    <w:next w:val="a"/>
    <w:link w:val="20"/>
    <w:uiPriority w:val="99"/>
    <w:qFormat/>
    <w:rsid w:val="00236411"/>
    <w:pPr>
      <w:keepNext/>
      <w:keepLines/>
      <w:widowControl w:val="0"/>
      <w:suppressAutoHyphens/>
      <w:autoSpaceDN w:val="0"/>
      <w:spacing w:before="200" w:after="0" w:line="240" w:lineRule="auto"/>
      <w:textAlignment w:val="baseline"/>
      <w:outlineLvl w:val="1"/>
    </w:pPr>
    <w:rPr>
      <w:rFonts w:ascii="Cambria" w:hAnsi="Cambria" w:cs="Mangal"/>
      <w:b/>
      <w:bCs/>
      <w:color w:val="4F81BD"/>
      <w:kern w:val="3"/>
      <w:sz w:val="26"/>
      <w:szCs w:val="23"/>
      <w:lang w:eastAsia="zh-CN" w:bidi="hi-IN"/>
    </w:rPr>
  </w:style>
  <w:style w:type="paragraph" w:styleId="3">
    <w:name w:val="heading 3"/>
    <w:basedOn w:val="a"/>
    <w:next w:val="a"/>
    <w:link w:val="30"/>
    <w:uiPriority w:val="99"/>
    <w:qFormat/>
    <w:rsid w:val="0023641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 w:cs="Times New Roman"/>
      <w:sz w:val="28"/>
      <w:szCs w:val="28"/>
      <w:lang w:eastAsia="ru-RU"/>
    </w:rPr>
  </w:style>
  <w:style w:type="paragraph" w:styleId="8">
    <w:name w:val="heading 8"/>
    <w:aliases w:val="Знак"/>
    <w:basedOn w:val="a"/>
    <w:next w:val="a"/>
    <w:link w:val="80"/>
    <w:uiPriority w:val="99"/>
    <w:qFormat/>
    <w:rsid w:val="00236411"/>
    <w:pPr>
      <w:suppressAutoHyphens/>
      <w:spacing w:after="160" w:line="240" w:lineRule="exact"/>
      <w:outlineLvl w:val="7"/>
    </w:pPr>
    <w:rPr>
      <w:rFonts w:ascii="Verdana" w:eastAsia="Times New Roman" w:hAnsi="Verdana" w:cs="Verdana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6411"/>
    <w:rPr>
      <w:rFonts w:ascii="Cambria" w:eastAsia="SimSun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236411"/>
    <w:rPr>
      <w:rFonts w:ascii="Cambria" w:eastAsia="SimSun" w:hAnsi="Cambria" w:cs="Mangal"/>
      <w:b/>
      <w:bCs/>
      <w:color w:val="4F81BD"/>
      <w:kern w:val="3"/>
      <w:sz w:val="23"/>
      <w:szCs w:val="23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236411"/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aliases w:val="Знак Знак1"/>
    <w:link w:val="8"/>
    <w:uiPriority w:val="99"/>
    <w:locked/>
    <w:rsid w:val="00236411"/>
    <w:rPr>
      <w:rFonts w:ascii="Calibri" w:hAnsi="Calibri" w:cs="Times New Roman"/>
      <w:i/>
      <w:iCs/>
      <w:sz w:val="24"/>
      <w:szCs w:val="24"/>
      <w:lang w:eastAsia="ru-RU"/>
    </w:rPr>
  </w:style>
  <w:style w:type="paragraph" w:customStyle="1" w:styleId="11">
    <w:name w:val="Обычный1"/>
    <w:uiPriority w:val="99"/>
    <w:rsid w:val="00A9517F"/>
    <w:pPr>
      <w:snapToGrid w:val="0"/>
      <w:spacing w:after="120"/>
      <w:ind w:firstLine="709"/>
      <w:jc w:val="both"/>
    </w:pPr>
    <w:rPr>
      <w:rFonts w:ascii="Times New Roman" w:eastAsia="Times New Roman" w:hAnsi="Times New Roman"/>
      <w:sz w:val="24"/>
    </w:rPr>
  </w:style>
  <w:style w:type="paragraph" w:styleId="a3">
    <w:name w:val="List Paragraph"/>
    <w:basedOn w:val="a"/>
    <w:uiPriority w:val="99"/>
    <w:qFormat/>
    <w:rsid w:val="0001525E"/>
    <w:pPr>
      <w:ind w:left="720"/>
      <w:contextualSpacing/>
    </w:pPr>
  </w:style>
  <w:style w:type="paragraph" w:customStyle="1" w:styleId="Standard">
    <w:name w:val="Standard"/>
    <w:uiPriority w:val="99"/>
    <w:rsid w:val="00236411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Title"/>
    <w:basedOn w:val="Standard"/>
    <w:next w:val="Textbody"/>
    <w:link w:val="a5"/>
    <w:uiPriority w:val="99"/>
    <w:qFormat/>
    <w:rsid w:val="00236411"/>
    <w:pPr>
      <w:keepNext/>
      <w:spacing w:before="240" w:after="120"/>
    </w:pPr>
    <w:rPr>
      <w:rFonts w:eastAsia="Microsoft YaHei"/>
      <w:sz w:val="28"/>
      <w:szCs w:val="28"/>
    </w:rPr>
  </w:style>
  <w:style w:type="character" w:customStyle="1" w:styleId="a5">
    <w:name w:val="Заголовок Знак"/>
    <w:link w:val="a4"/>
    <w:uiPriority w:val="99"/>
    <w:locked/>
    <w:rsid w:val="00236411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uiPriority w:val="99"/>
    <w:rsid w:val="00236411"/>
    <w:pPr>
      <w:spacing w:after="120"/>
    </w:pPr>
  </w:style>
  <w:style w:type="paragraph" w:styleId="a6">
    <w:name w:val="Subtitle"/>
    <w:basedOn w:val="a4"/>
    <w:next w:val="Textbody"/>
    <w:link w:val="a7"/>
    <w:uiPriority w:val="99"/>
    <w:qFormat/>
    <w:rsid w:val="00236411"/>
    <w:pPr>
      <w:jc w:val="center"/>
    </w:pPr>
    <w:rPr>
      <w:i/>
      <w:iCs/>
    </w:rPr>
  </w:style>
  <w:style w:type="character" w:customStyle="1" w:styleId="a7">
    <w:name w:val="Подзаголовок Знак"/>
    <w:link w:val="a6"/>
    <w:uiPriority w:val="99"/>
    <w:locked/>
    <w:rsid w:val="00236411"/>
    <w:rPr>
      <w:rFonts w:ascii="Arial" w:eastAsia="Microsoft YaHei" w:hAnsi="Arial" w:cs="Mangal"/>
      <w:i/>
      <w:iCs/>
      <w:kern w:val="3"/>
      <w:sz w:val="28"/>
      <w:szCs w:val="28"/>
      <w:lang w:eastAsia="zh-CN" w:bidi="hi-IN"/>
    </w:rPr>
  </w:style>
  <w:style w:type="paragraph" w:styleId="a8">
    <w:name w:val="List"/>
    <w:basedOn w:val="Textbody"/>
    <w:uiPriority w:val="99"/>
    <w:rsid w:val="00236411"/>
  </w:style>
  <w:style w:type="paragraph" w:customStyle="1" w:styleId="Caption1">
    <w:name w:val="Caption1"/>
    <w:basedOn w:val="Standard"/>
    <w:uiPriority w:val="99"/>
    <w:rsid w:val="0023641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236411"/>
    <w:pPr>
      <w:suppressLineNumbers/>
    </w:pPr>
  </w:style>
  <w:style w:type="paragraph" w:customStyle="1" w:styleId="TableContents">
    <w:name w:val="Table Contents"/>
    <w:basedOn w:val="Standard"/>
    <w:uiPriority w:val="99"/>
    <w:rsid w:val="00236411"/>
    <w:pPr>
      <w:suppressLineNumbers/>
    </w:pPr>
  </w:style>
  <w:style w:type="paragraph" w:customStyle="1" w:styleId="TableHeading">
    <w:name w:val="Table Heading"/>
    <w:basedOn w:val="TableContents"/>
    <w:uiPriority w:val="99"/>
    <w:rsid w:val="00236411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236411"/>
  </w:style>
  <w:style w:type="character" w:customStyle="1" w:styleId="a9">
    <w:name w:val="Текст выноски Знак"/>
    <w:link w:val="aa"/>
    <w:uiPriority w:val="99"/>
    <w:semiHidden/>
    <w:locked/>
    <w:rsid w:val="00236411"/>
    <w:rPr>
      <w:rFonts w:ascii="Tahoma" w:eastAsia="SimSun" w:hAnsi="Tahoma"/>
      <w:kern w:val="3"/>
      <w:sz w:val="16"/>
      <w:lang w:eastAsia="zh-CN"/>
    </w:rPr>
  </w:style>
  <w:style w:type="paragraph" w:styleId="aa">
    <w:name w:val="Balloon Text"/>
    <w:basedOn w:val="a"/>
    <w:link w:val="a9"/>
    <w:uiPriority w:val="99"/>
    <w:semiHidden/>
    <w:rsid w:val="00236411"/>
    <w:pPr>
      <w:widowControl w:val="0"/>
      <w:suppressAutoHyphens/>
      <w:autoSpaceDN w:val="0"/>
      <w:spacing w:after="0" w:line="240" w:lineRule="auto"/>
      <w:textAlignment w:val="baseline"/>
    </w:pPr>
    <w:rPr>
      <w:rFonts w:ascii="Tahoma" w:hAnsi="Tahoma" w:cs="Times New Roman"/>
      <w:kern w:val="3"/>
      <w:sz w:val="16"/>
      <w:szCs w:val="20"/>
      <w:lang w:eastAsia="zh-CN"/>
    </w:rPr>
  </w:style>
  <w:style w:type="character" w:customStyle="1" w:styleId="BalloonTextChar1">
    <w:name w:val="Balloon Text Char1"/>
    <w:uiPriority w:val="99"/>
    <w:semiHidden/>
    <w:locked/>
    <w:rsid w:val="00CC31F4"/>
    <w:rPr>
      <w:rFonts w:ascii="Times New Roman" w:eastAsia="SimSun" w:hAnsi="Times New Roman" w:cs="Calibri"/>
      <w:sz w:val="2"/>
      <w:lang w:eastAsia="en-US"/>
    </w:rPr>
  </w:style>
  <w:style w:type="character" w:customStyle="1" w:styleId="12">
    <w:name w:val="Текст выноски Знак1"/>
    <w:uiPriority w:val="99"/>
    <w:semiHidden/>
    <w:rsid w:val="00236411"/>
    <w:rPr>
      <w:rFonts w:ascii="Tahoma" w:eastAsia="SimSun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rsid w:val="002364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link w:val="ab"/>
    <w:uiPriority w:val="99"/>
    <w:locked/>
    <w:rsid w:val="00236411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236411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236411"/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36411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</w:rPr>
  </w:style>
  <w:style w:type="paragraph" w:styleId="ad">
    <w:name w:val="Plain Text"/>
    <w:basedOn w:val="a"/>
    <w:link w:val="ae"/>
    <w:uiPriority w:val="99"/>
    <w:rsid w:val="0023641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e">
    <w:name w:val="Текст Знак"/>
    <w:link w:val="ad"/>
    <w:uiPriority w:val="99"/>
    <w:locked/>
    <w:rsid w:val="00236411"/>
    <w:rPr>
      <w:rFonts w:ascii="Courier New" w:eastAsia="SimSun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236411"/>
    <w:pPr>
      <w:widowControl w:val="0"/>
      <w:autoSpaceDE w:val="0"/>
      <w:autoSpaceDN w:val="0"/>
      <w:adjustRightInd w:val="0"/>
      <w:ind w:firstLine="720"/>
    </w:pPr>
    <w:rPr>
      <w:rFonts w:ascii="Arial" w:eastAsia="SimSun" w:hAnsi="Arial"/>
      <w:lang w:eastAsia="ko-KR"/>
    </w:rPr>
  </w:style>
  <w:style w:type="paragraph" w:customStyle="1" w:styleId="af">
    <w:name w:val="Марк"/>
    <w:basedOn w:val="a"/>
    <w:uiPriority w:val="99"/>
    <w:rsid w:val="00236411"/>
    <w:pPr>
      <w:tabs>
        <w:tab w:val="num" w:pos="1440"/>
      </w:tabs>
      <w:spacing w:after="0" w:line="360" w:lineRule="auto"/>
      <w:ind w:left="1440" w:hanging="360"/>
      <w:jc w:val="both"/>
    </w:pPr>
    <w:rPr>
      <w:rFonts w:ascii="Times New Roman" w:hAnsi="Times New Roman" w:cs="Times New Roman"/>
      <w:sz w:val="24"/>
      <w:szCs w:val="20"/>
      <w:lang w:eastAsia="ko-KR"/>
    </w:rPr>
  </w:style>
  <w:style w:type="paragraph" w:customStyle="1" w:styleId="13">
    <w:name w:val="Текст1"/>
    <w:basedOn w:val="a"/>
    <w:uiPriority w:val="99"/>
    <w:rsid w:val="00236411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hAnsi="Courier New" w:cs="Times New Roman"/>
      <w:sz w:val="20"/>
      <w:szCs w:val="20"/>
      <w:lang w:eastAsia="ko-KR"/>
    </w:rPr>
  </w:style>
  <w:style w:type="paragraph" w:styleId="af0">
    <w:name w:val="header"/>
    <w:basedOn w:val="a"/>
    <w:link w:val="af1"/>
    <w:uiPriority w:val="99"/>
    <w:rsid w:val="0023641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link w:val="af0"/>
    <w:uiPriority w:val="99"/>
    <w:locked/>
    <w:rsid w:val="00236411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f2">
    <w:name w:val="page number"/>
    <w:uiPriority w:val="99"/>
    <w:rsid w:val="00236411"/>
    <w:rPr>
      <w:rFonts w:cs="Times New Roman"/>
    </w:rPr>
  </w:style>
  <w:style w:type="paragraph" w:customStyle="1" w:styleId="ConsPlusTitle">
    <w:name w:val="ConsPlusTitle"/>
    <w:rsid w:val="00236411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</w:rPr>
  </w:style>
  <w:style w:type="paragraph" w:customStyle="1" w:styleId="ConsPlusNonformat">
    <w:name w:val="ConsPlusNonformat"/>
    <w:uiPriority w:val="99"/>
    <w:rsid w:val="00236411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</w:rPr>
  </w:style>
  <w:style w:type="paragraph" w:styleId="af3">
    <w:name w:val="Body Text Indent"/>
    <w:basedOn w:val="a"/>
    <w:link w:val="af4"/>
    <w:uiPriority w:val="99"/>
    <w:rsid w:val="00236411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 текст с отступом Знак"/>
    <w:link w:val="af3"/>
    <w:uiPriority w:val="99"/>
    <w:locked/>
    <w:rsid w:val="00236411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5">
    <w:name w:val="Block Text"/>
    <w:basedOn w:val="a"/>
    <w:uiPriority w:val="99"/>
    <w:rsid w:val="00236411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973" w:right="1613" w:firstLine="850"/>
      <w:jc w:val="center"/>
    </w:pPr>
    <w:rPr>
      <w:rFonts w:ascii="Times New Roman" w:hAnsi="Times New Roman" w:cs="Times New Roman"/>
      <w:b/>
      <w:bCs/>
      <w:color w:val="000000"/>
      <w:spacing w:val="2"/>
      <w:sz w:val="30"/>
      <w:szCs w:val="30"/>
      <w:lang w:eastAsia="ru-RU"/>
    </w:rPr>
  </w:style>
  <w:style w:type="paragraph" w:customStyle="1" w:styleId="ConsNonformat">
    <w:name w:val="ConsNonformat"/>
    <w:uiPriority w:val="99"/>
    <w:rsid w:val="00236411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lang w:eastAsia="ko-KR"/>
    </w:rPr>
  </w:style>
  <w:style w:type="paragraph" w:customStyle="1" w:styleId="ConsCell">
    <w:name w:val="ConsCell"/>
    <w:uiPriority w:val="99"/>
    <w:rsid w:val="00236411"/>
    <w:pPr>
      <w:widowControl w:val="0"/>
      <w:autoSpaceDE w:val="0"/>
      <w:autoSpaceDN w:val="0"/>
      <w:adjustRightInd w:val="0"/>
    </w:pPr>
    <w:rPr>
      <w:rFonts w:ascii="Arial" w:eastAsia="SimSun" w:hAnsi="Arial" w:cs="Arial"/>
      <w:lang w:eastAsia="ko-KR"/>
    </w:rPr>
  </w:style>
  <w:style w:type="paragraph" w:styleId="af6">
    <w:name w:val="footer"/>
    <w:basedOn w:val="a"/>
    <w:link w:val="af7"/>
    <w:uiPriority w:val="99"/>
    <w:rsid w:val="00236411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Arial" w:hAnsi="Arial" w:cs="Mangal"/>
      <w:kern w:val="3"/>
      <w:sz w:val="24"/>
      <w:szCs w:val="21"/>
      <w:lang w:eastAsia="zh-CN" w:bidi="hi-IN"/>
    </w:rPr>
  </w:style>
  <w:style w:type="character" w:customStyle="1" w:styleId="af7">
    <w:name w:val="Нижний колонтитул Знак"/>
    <w:link w:val="af6"/>
    <w:uiPriority w:val="99"/>
    <w:locked/>
    <w:rsid w:val="00236411"/>
    <w:rPr>
      <w:rFonts w:ascii="Arial" w:eastAsia="SimSun" w:hAnsi="Arial" w:cs="Mangal"/>
      <w:kern w:val="3"/>
      <w:sz w:val="21"/>
      <w:szCs w:val="21"/>
      <w:lang w:eastAsia="zh-CN" w:bidi="hi-IN"/>
    </w:rPr>
  </w:style>
  <w:style w:type="paragraph" w:customStyle="1" w:styleId="Style13">
    <w:name w:val="Style13"/>
    <w:basedOn w:val="a"/>
    <w:uiPriority w:val="99"/>
    <w:rsid w:val="00236411"/>
    <w:pPr>
      <w:widowControl w:val="0"/>
      <w:autoSpaceDE w:val="0"/>
      <w:autoSpaceDN w:val="0"/>
      <w:adjustRightInd w:val="0"/>
      <w:spacing w:after="0" w:line="229" w:lineRule="exact"/>
      <w:jc w:val="righ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236411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236411"/>
    <w:rPr>
      <w:rFonts w:ascii="Times New Roman" w:hAnsi="Times New Roman"/>
      <w:b/>
      <w:sz w:val="18"/>
    </w:rPr>
  </w:style>
  <w:style w:type="character" w:customStyle="1" w:styleId="FontStyle29">
    <w:name w:val="Font Style29"/>
    <w:uiPriority w:val="99"/>
    <w:rsid w:val="00236411"/>
    <w:rPr>
      <w:rFonts w:ascii="Times New Roman" w:hAnsi="Times New Roman"/>
      <w:b/>
      <w:sz w:val="22"/>
    </w:rPr>
  </w:style>
  <w:style w:type="character" w:customStyle="1" w:styleId="FontStyle30">
    <w:name w:val="Font Style30"/>
    <w:uiPriority w:val="99"/>
    <w:rsid w:val="00236411"/>
    <w:rPr>
      <w:rFonts w:ascii="Times New Roman" w:hAnsi="Times New Roman"/>
      <w:sz w:val="22"/>
    </w:rPr>
  </w:style>
  <w:style w:type="character" w:customStyle="1" w:styleId="af8">
    <w:name w:val="Гипертекстовая ссылка"/>
    <w:uiPriority w:val="99"/>
    <w:rsid w:val="00236411"/>
    <w:rPr>
      <w:b/>
      <w:color w:val="106BBE"/>
    </w:rPr>
  </w:style>
  <w:style w:type="paragraph" w:customStyle="1" w:styleId="WW-">
    <w:name w:val="WW-Базовый"/>
    <w:uiPriority w:val="99"/>
    <w:rsid w:val="00236411"/>
    <w:pPr>
      <w:widowControl w:val="0"/>
      <w:tabs>
        <w:tab w:val="left" w:pos="709"/>
      </w:tabs>
      <w:suppressAutoHyphens/>
    </w:pPr>
    <w:rPr>
      <w:rFonts w:ascii="Arial" w:eastAsia="Arial Unicode MS" w:hAnsi="Arial" w:cs="Mangal"/>
      <w:szCs w:val="24"/>
      <w:lang w:eastAsia="hi-IN" w:bidi="hi-IN"/>
    </w:rPr>
  </w:style>
  <w:style w:type="paragraph" w:customStyle="1" w:styleId="consplusnormalcxspmiddle">
    <w:name w:val="consplusnormalcxspmiddle"/>
    <w:basedOn w:val="WW-"/>
    <w:uiPriority w:val="99"/>
    <w:rsid w:val="00236411"/>
    <w:pPr>
      <w:spacing w:before="280" w:after="280"/>
    </w:pPr>
    <w:rPr>
      <w:sz w:val="24"/>
    </w:rPr>
  </w:style>
  <w:style w:type="character" w:styleId="af9">
    <w:name w:val="Emphasis"/>
    <w:uiPriority w:val="99"/>
    <w:qFormat/>
    <w:rsid w:val="00236411"/>
    <w:rPr>
      <w:rFonts w:cs="Times New Roman"/>
      <w:i/>
    </w:rPr>
  </w:style>
  <w:style w:type="paragraph" w:customStyle="1" w:styleId="23">
    <w:name w:val="Текст2"/>
    <w:basedOn w:val="WW-"/>
    <w:uiPriority w:val="99"/>
    <w:rsid w:val="00236411"/>
    <w:rPr>
      <w:rFonts w:ascii="Courier New" w:hAnsi="Courier New" w:cs="Courier New"/>
    </w:rPr>
  </w:style>
  <w:style w:type="paragraph" w:customStyle="1" w:styleId="afa">
    <w:name w:val="......."/>
    <w:basedOn w:val="WW-"/>
    <w:next w:val="WW-"/>
    <w:uiPriority w:val="99"/>
    <w:rsid w:val="00236411"/>
    <w:pPr>
      <w:autoSpaceDE w:val="0"/>
    </w:pPr>
    <w:rPr>
      <w:sz w:val="24"/>
    </w:rPr>
  </w:style>
  <w:style w:type="paragraph" w:customStyle="1" w:styleId="210">
    <w:name w:val="Основной текст с отступом 21"/>
    <w:basedOn w:val="WW-"/>
    <w:uiPriority w:val="99"/>
    <w:rsid w:val="00236411"/>
    <w:pPr>
      <w:spacing w:after="120" w:line="480" w:lineRule="atLeast"/>
      <w:ind w:left="283"/>
    </w:pPr>
  </w:style>
  <w:style w:type="character" w:customStyle="1" w:styleId="afb">
    <w:name w:val="Основной текст_"/>
    <w:link w:val="14"/>
    <w:locked/>
    <w:rsid w:val="00236411"/>
    <w:rPr>
      <w:rFonts w:ascii="Times New Roman" w:hAnsi="Times New Roman"/>
      <w:spacing w:val="1"/>
      <w:sz w:val="17"/>
      <w:shd w:val="clear" w:color="auto" w:fill="FFFFFF"/>
    </w:rPr>
  </w:style>
  <w:style w:type="paragraph" w:customStyle="1" w:styleId="14">
    <w:name w:val="Основной текст1"/>
    <w:basedOn w:val="a"/>
    <w:link w:val="afb"/>
    <w:rsid w:val="00236411"/>
    <w:pPr>
      <w:widowControl w:val="0"/>
      <w:shd w:val="clear" w:color="auto" w:fill="FFFFFF"/>
      <w:spacing w:before="300" w:after="300" w:line="240" w:lineRule="atLeast"/>
      <w:jc w:val="center"/>
    </w:pPr>
    <w:rPr>
      <w:rFonts w:ascii="Times New Roman" w:eastAsia="Calibri" w:hAnsi="Times New Roman" w:cs="Times New Roman"/>
      <w:spacing w:val="1"/>
      <w:sz w:val="17"/>
      <w:szCs w:val="20"/>
      <w:lang w:eastAsia="ru-RU"/>
    </w:rPr>
  </w:style>
  <w:style w:type="character" w:customStyle="1" w:styleId="afc">
    <w:name w:val="Цветовое выделение"/>
    <w:uiPriority w:val="99"/>
    <w:rsid w:val="00236411"/>
    <w:rPr>
      <w:b/>
      <w:color w:val="26282F"/>
    </w:rPr>
  </w:style>
  <w:style w:type="paragraph" w:customStyle="1" w:styleId="afd">
    <w:name w:val="Нормальный (таблица)"/>
    <w:basedOn w:val="a"/>
    <w:next w:val="a"/>
    <w:uiPriority w:val="99"/>
    <w:rsid w:val="002364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e">
    <w:name w:val="Прижатый влево"/>
    <w:basedOn w:val="a"/>
    <w:next w:val="a"/>
    <w:uiPriority w:val="99"/>
    <w:rsid w:val="002364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rsid w:val="00236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 Знак"/>
    <w:link w:val="25"/>
    <w:uiPriority w:val="99"/>
    <w:locked/>
    <w:rsid w:val="00236411"/>
    <w:rPr>
      <w:sz w:val="24"/>
      <w:shd w:val="clear" w:color="auto" w:fill="FFFFFF"/>
    </w:rPr>
  </w:style>
  <w:style w:type="paragraph" w:customStyle="1" w:styleId="25">
    <w:name w:val="Основной текст (2)_"/>
    <w:basedOn w:val="a"/>
    <w:link w:val="24"/>
    <w:uiPriority w:val="99"/>
    <w:rsid w:val="00236411"/>
    <w:pPr>
      <w:shd w:val="clear" w:color="auto" w:fill="FFFFFF"/>
      <w:spacing w:after="0" w:line="274" w:lineRule="exact"/>
      <w:ind w:hanging="960"/>
      <w:jc w:val="center"/>
    </w:pPr>
    <w:rPr>
      <w:rFonts w:eastAsia="Calibri" w:cs="Times New Roman"/>
      <w:sz w:val="24"/>
      <w:szCs w:val="20"/>
      <w:shd w:val="clear" w:color="auto" w:fill="FFFFFF"/>
      <w:lang w:eastAsia="ru-RU"/>
    </w:rPr>
  </w:style>
  <w:style w:type="character" w:customStyle="1" w:styleId="apple-converted-space">
    <w:name w:val="apple-converted-space"/>
    <w:uiPriority w:val="99"/>
    <w:rsid w:val="00236411"/>
    <w:rPr>
      <w:rFonts w:cs="Times New Roman"/>
    </w:rPr>
  </w:style>
  <w:style w:type="paragraph" w:styleId="aff0">
    <w:name w:val="No Spacing"/>
    <w:uiPriority w:val="99"/>
    <w:qFormat/>
    <w:rsid w:val="00236411"/>
    <w:rPr>
      <w:rFonts w:eastAsia="Times New Roman"/>
      <w:sz w:val="22"/>
      <w:szCs w:val="22"/>
    </w:rPr>
  </w:style>
  <w:style w:type="paragraph" w:customStyle="1" w:styleId="aff1">
    <w:name w:val="Левая подпись"/>
    <w:basedOn w:val="11"/>
    <w:uiPriority w:val="99"/>
    <w:rsid w:val="00236411"/>
    <w:pPr>
      <w:spacing w:after="0"/>
      <w:ind w:right="6521" w:firstLine="0"/>
      <w:jc w:val="left"/>
    </w:pPr>
  </w:style>
  <w:style w:type="paragraph" w:customStyle="1" w:styleId="26">
    <w:name w:val="Обычный2"/>
    <w:uiPriority w:val="99"/>
    <w:rsid w:val="00236411"/>
    <w:pPr>
      <w:snapToGrid w:val="0"/>
      <w:spacing w:after="120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Normal">
    <w:name w:val="Normal Знак Знак Знак"/>
    <w:link w:val="Normal0"/>
    <w:uiPriority w:val="99"/>
    <w:locked/>
    <w:rsid w:val="00236411"/>
    <w:rPr>
      <w:sz w:val="24"/>
      <w:lang w:val="ru-RU" w:eastAsia="ru-RU"/>
    </w:rPr>
  </w:style>
  <w:style w:type="paragraph" w:customStyle="1" w:styleId="Normal0">
    <w:name w:val="Normal Знак Знак"/>
    <w:link w:val="Normal"/>
    <w:uiPriority w:val="99"/>
    <w:rsid w:val="00236411"/>
    <w:pPr>
      <w:snapToGrid w:val="0"/>
      <w:spacing w:after="120"/>
      <w:ind w:firstLine="709"/>
      <w:jc w:val="both"/>
    </w:pPr>
    <w:rPr>
      <w:sz w:val="24"/>
      <w:szCs w:val="24"/>
    </w:rPr>
  </w:style>
  <w:style w:type="paragraph" w:customStyle="1" w:styleId="31">
    <w:name w:val="Обычный3"/>
    <w:uiPriority w:val="99"/>
    <w:rsid w:val="00236411"/>
    <w:pPr>
      <w:snapToGrid w:val="0"/>
      <w:spacing w:after="12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uiPriority w:val="99"/>
    <w:rsid w:val="00236411"/>
    <w:rPr>
      <w:rFonts w:ascii="Times New Roman" w:hAnsi="Times New Roman"/>
    </w:rPr>
  </w:style>
  <w:style w:type="character" w:customStyle="1" w:styleId="WW8Num3z0">
    <w:name w:val="WW8Num3z0"/>
    <w:uiPriority w:val="99"/>
    <w:rsid w:val="00236411"/>
  </w:style>
  <w:style w:type="character" w:customStyle="1" w:styleId="WW8Num4z0">
    <w:name w:val="WW8Num4z0"/>
    <w:uiPriority w:val="99"/>
    <w:rsid w:val="00236411"/>
    <w:rPr>
      <w:color w:val="auto"/>
    </w:rPr>
  </w:style>
  <w:style w:type="character" w:customStyle="1" w:styleId="WW8Num5z0">
    <w:name w:val="WW8Num5z0"/>
    <w:uiPriority w:val="99"/>
    <w:rsid w:val="00236411"/>
    <w:rPr>
      <w:rFonts w:ascii="Symbol" w:hAnsi="Symbol"/>
    </w:rPr>
  </w:style>
  <w:style w:type="character" w:customStyle="1" w:styleId="WW8Num5z1">
    <w:name w:val="WW8Num5z1"/>
    <w:uiPriority w:val="99"/>
    <w:rsid w:val="00236411"/>
  </w:style>
  <w:style w:type="character" w:customStyle="1" w:styleId="27">
    <w:name w:val="Основной шрифт абзаца2"/>
    <w:uiPriority w:val="99"/>
    <w:rsid w:val="00236411"/>
  </w:style>
  <w:style w:type="character" w:customStyle="1" w:styleId="WW8Num2z0">
    <w:name w:val="WW8Num2z0"/>
    <w:uiPriority w:val="99"/>
    <w:rsid w:val="00236411"/>
  </w:style>
  <w:style w:type="character" w:customStyle="1" w:styleId="WW8Num6z0">
    <w:name w:val="WW8Num6z0"/>
    <w:uiPriority w:val="99"/>
    <w:rsid w:val="00236411"/>
    <w:rPr>
      <w:rFonts w:ascii="Times New Roman" w:hAnsi="Times New Roman"/>
    </w:rPr>
  </w:style>
  <w:style w:type="character" w:customStyle="1" w:styleId="WW8Num7z0">
    <w:name w:val="WW8Num7z0"/>
    <w:uiPriority w:val="99"/>
    <w:rsid w:val="00236411"/>
    <w:rPr>
      <w:rFonts w:ascii="Times New Roman" w:hAnsi="Times New Roman"/>
    </w:rPr>
  </w:style>
  <w:style w:type="character" w:customStyle="1" w:styleId="WW8Num7z1">
    <w:name w:val="WW8Num7z1"/>
    <w:uiPriority w:val="99"/>
    <w:rsid w:val="00236411"/>
  </w:style>
  <w:style w:type="character" w:customStyle="1" w:styleId="WW8Num8z0">
    <w:name w:val="WW8Num8z0"/>
    <w:uiPriority w:val="99"/>
    <w:rsid w:val="00236411"/>
    <w:rPr>
      <w:rFonts w:ascii="Symbol" w:hAnsi="Symbol"/>
    </w:rPr>
  </w:style>
  <w:style w:type="character" w:customStyle="1" w:styleId="WW8Num8z1">
    <w:name w:val="WW8Num8z1"/>
    <w:uiPriority w:val="99"/>
    <w:rsid w:val="00236411"/>
  </w:style>
  <w:style w:type="character" w:customStyle="1" w:styleId="15">
    <w:name w:val="Основной шрифт абзаца1"/>
    <w:uiPriority w:val="99"/>
    <w:rsid w:val="00236411"/>
  </w:style>
  <w:style w:type="character" w:customStyle="1" w:styleId="aff2">
    <w:name w:val="Знак Знак"/>
    <w:uiPriority w:val="99"/>
    <w:rsid w:val="00236411"/>
    <w:rPr>
      <w:rFonts w:ascii="Cambria" w:hAnsi="Cambria"/>
      <w:b/>
      <w:sz w:val="32"/>
      <w:lang w:val="ru-RU" w:eastAsia="ar-SA" w:bidi="ar-SA"/>
    </w:rPr>
  </w:style>
  <w:style w:type="character" w:customStyle="1" w:styleId="1TimesNewRoman14">
    <w:name w:val="Стиль Заголовок 1 + Times New Roman 14 пт не полужирный Авто Знак"/>
    <w:uiPriority w:val="99"/>
    <w:rsid w:val="00236411"/>
    <w:rPr>
      <w:rFonts w:ascii="Cambria" w:hAnsi="Cambria"/>
      <w:b/>
      <w:sz w:val="32"/>
      <w:lang w:val="ru-RU" w:eastAsia="ar-SA" w:bidi="ar-SA"/>
    </w:rPr>
  </w:style>
  <w:style w:type="paragraph" w:customStyle="1" w:styleId="16">
    <w:name w:val="Заголовок1"/>
    <w:basedOn w:val="WW-"/>
    <w:next w:val="ab"/>
    <w:uiPriority w:val="99"/>
    <w:rsid w:val="00236411"/>
    <w:pPr>
      <w:keepNext/>
      <w:spacing w:before="240" w:after="120"/>
    </w:pPr>
    <w:rPr>
      <w:sz w:val="28"/>
      <w:szCs w:val="28"/>
    </w:rPr>
  </w:style>
  <w:style w:type="paragraph" w:customStyle="1" w:styleId="28">
    <w:name w:val="Название2"/>
    <w:basedOn w:val="a"/>
    <w:uiPriority w:val="99"/>
    <w:rsid w:val="00236411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236411"/>
    <w:pPr>
      <w:suppressLineNumbers/>
      <w:suppressAutoHyphens/>
      <w:spacing w:after="0" w:line="240" w:lineRule="auto"/>
    </w:pPr>
    <w:rPr>
      <w:rFonts w:ascii="Arial" w:eastAsia="Times New Roman" w:hAnsi="Arial" w:cs="Mangal"/>
      <w:lang w:eastAsia="ar-SA"/>
    </w:rPr>
  </w:style>
  <w:style w:type="paragraph" w:customStyle="1" w:styleId="17">
    <w:name w:val="Название1"/>
    <w:basedOn w:val="a"/>
    <w:uiPriority w:val="99"/>
    <w:rsid w:val="00236411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8">
    <w:name w:val="Указатель1"/>
    <w:basedOn w:val="a"/>
    <w:uiPriority w:val="99"/>
    <w:rsid w:val="00236411"/>
    <w:pPr>
      <w:suppressLineNumbers/>
      <w:suppressAutoHyphens/>
      <w:spacing w:after="0" w:line="240" w:lineRule="auto"/>
    </w:pPr>
    <w:rPr>
      <w:rFonts w:ascii="Arial" w:eastAsia="Times New Roman" w:hAnsi="Arial" w:cs="Tahoma"/>
      <w:lang w:eastAsia="ar-SA"/>
    </w:rPr>
  </w:style>
  <w:style w:type="paragraph" w:styleId="19">
    <w:name w:val="index 1"/>
    <w:basedOn w:val="a"/>
    <w:next w:val="a"/>
    <w:uiPriority w:val="99"/>
    <w:rsid w:val="00236411"/>
    <w:pPr>
      <w:suppressAutoHyphens/>
      <w:spacing w:after="0" w:line="240" w:lineRule="auto"/>
      <w:ind w:left="220" w:hanging="220"/>
    </w:pPr>
    <w:rPr>
      <w:rFonts w:eastAsia="Times New Roman"/>
      <w:lang w:eastAsia="ar-SA"/>
    </w:rPr>
  </w:style>
  <w:style w:type="paragraph" w:styleId="aff3">
    <w:name w:val="index heading"/>
    <w:basedOn w:val="WW-"/>
    <w:uiPriority w:val="99"/>
    <w:rsid w:val="00236411"/>
    <w:pPr>
      <w:suppressLineNumbers/>
    </w:pPr>
  </w:style>
  <w:style w:type="paragraph" w:customStyle="1" w:styleId="aff4">
    <w:name w:val="Содержимое таблицы"/>
    <w:basedOn w:val="a"/>
    <w:uiPriority w:val="99"/>
    <w:rsid w:val="00236411"/>
    <w:pPr>
      <w:suppressLineNumbers/>
      <w:suppressAutoHyphens/>
      <w:spacing w:after="0" w:line="240" w:lineRule="auto"/>
    </w:pPr>
    <w:rPr>
      <w:rFonts w:eastAsia="Times New Roman"/>
      <w:lang w:eastAsia="ar-SA"/>
    </w:rPr>
  </w:style>
  <w:style w:type="paragraph" w:customStyle="1" w:styleId="aff5">
    <w:name w:val="Заголовок таблицы"/>
    <w:basedOn w:val="aff4"/>
    <w:uiPriority w:val="99"/>
    <w:rsid w:val="00236411"/>
    <w:pPr>
      <w:jc w:val="center"/>
    </w:pPr>
    <w:rPr>
      <w:b/>
      <w:bCs/>
    </w:rPr>
  </w:style>
  <w:style w:type="paragraph" w:customStyle="1" w:styleId="aff6">
    <w:name w:val="Комментарий"/>
    <w:basedOn w:val="a"/>
    <w:next w:val="a"/>
    <w:uiPriority w:val="99"/>
    <w:rsid w:val="0023641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shd w:val="clear" w:color="auto" w:fill="F0F0F0"/>
      <w:lang w:eastAsia="ru-RU"/>
    </w:rPr>
  </w:style>
  <w:style w:type="character" w:customStyle="1" w:styleId="aff7">
    <w:name w:val="Опечатки"/>
    <w:uiPriority w:val="99"/>
    <w:rsid w:val="00236411"/>
    <w:rPr>
      <w:color w:val="FF0000"/>
    </w:rPr>
  </w:style>
  <w:style w:type="paragraph" w:customStyle="1" w:styleId="aff8">
    <w:name w:val="Колонтитул (правый)"/>
    <w:basedOn w:val="a"/>
    <w:next w:val="a"/>
    <w:uiPriority w:val="99"/>
    <w:rsid w:val="00236411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2a">
    <w:name w:val="Основной текст (2)"/>
    <w:basedOn w:val="a"/>
    <w:uiPriority w:val="99"/>
    <w:rsid w:val="00236411"/>
    <w:pPr>
      <w:shd w:val="clear" w:color="auto" w:fill="FFFFFF"/>
      <w:spacing w:after="0" w:line="274" w:lineRule="exact"/>
      <w:ind w:hanging="960"/>
      <w:jc w:val="center"/>
    </w:pPr>
    <w:rPr>
      <w:rFonts w:eastAsia="Times New Roman" w:cs="Times New Roman"/>
      <w:sz w:val="24"/>
      <w:szCs w:val="24"/>
      <w:lang w:eastAsia="ru-RU"/>
    </w:rPr>
  </w:style>
  <w:style w:type="character" w:styleId="aff9">
    <w:name w:val="Hyperlink"/>
    <w:uiPriority w:val="99"/>
    <w:semiHidden/>
    <w:rsid w:val="00236411"/>
    <w:rPr>
      <w:rFonts w:cs="Times New Roman"/>
      <w:color w:val="0000FF"/>
      <w:u w:val="single"/>
    </w:rPr>
  </w:style>
  <w:style w:type="paragraph" w:customStyle="1" w:styleId="Normal1">
    <w:name w:val="Normal Знак"/>
    <w:uiPriority w:val="99"/>
    <w:rsid w:val="00236411"/>
    <w:pPr>
      <w:snapToGrid w:val="0"/>
      <w:spacing w:after="120"/>
      <w:ind w:firstLine="709"/>
      <w:jc w:val="both"/>
    </w:pPr>
    <w:rPr>
      <w:rFonts w:eastAsia="Times New Roman"/>
      <w:sz w:val="24"/>
      <w:szCs w:val="24"/>
    </w:rPr>
  </w:style>
  <w:style w:type="character" w:customStyle="1" w:styleId="affa">
    <w:name w:val="Заголовок своего сообщения"/>
    <w:uiPriority w:val="99"/>
    <w:rsid w:val="00236411"/>
    <w:rPr>
      <w:b/>
      <w:color w:val="26282F"/>
    </w:rPr>
  </w:style>
  <w:style w:type="paragraph" w:customStyle="1" w:styleId="affb">
    <w:name w:val="Текст (прав. подпись)"/>
    <w:basedOn w:val="a"/>
    <w:next w:val="a"/>
    <w:uiPriority w:val="99"/>
    <w:rsid w:val="0023641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table" w:styleId="affc">
    <w:name w:val="Table Grid"/>
    <w:basedOn w:val="a1"/>
    <w:uiPriority w:val="99"/>
    <w:rsid w:val="0023641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uiPriority w:val="99"/>
    <w:semiHidden/>
    <w:rsid w:val="00236411"/>
    <w:rPr>
      <w:rFonts w:cs="Times New Roman"/>
      <w:color w:val="800080"/>
      <w:u w:val="single"/>
    </w:rPr>
  </w:style>
  <w:style w:type="character" w:customStyle="1" w:styleId="1a">
    <w:name w:val="Неразрешенное упоминание1"/>
    <w:uiPriority w:val="99"/>
    <w:semiHidden/>
    <w:unhideWhenUsed/>
    <w:rsid w:val="00C429CC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AB51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51B3"/>
    <w:rPr>
      <w:rFonts w:ascii="Courier New" w:eastAsia="Times New Roman" w:hAnsi="Courier New" w:cs="Courier New"/>
    </w:rPr>
  </w:style>
  <w:style w:type="character" w:customStyle="1" w:styleId="grame">
    <w:name w:val="grame"/>
    <w:basedOn w:val="a0"/>
    <w:rsid w:val="00F739F9"/>
  </w:style>
  <w:style w:type="paragraph" w:customStyle="1" w:styleId="affe">
    <w:basedOn w:val="a"/>
    <w:next w:val="a4"/>
    <w:link w:val="afff"/>
    <w:qFormat/>
    <w:rsid w:val="003A045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">
    <w:name w:val="Название Знак"/>
    <w:link w:val="affe"/>
    <w:rsid w:val="003A045E"/>
    <w:rPr>
      <w:sz w:val="28"/>
    </w:rPr>
  </w:style>
  <w:style w:type="paragraph" w:customStyle="1" w:styleId="afff0">
    <w:name w:val="Знак Знак Знак Знак Знак Знак Знак Знак Знак Знак Знак Знак"/>
    <w:basedOn w:val="a"/>
    <w:rsid w:val="0003102B"/>
    <w:pPr>
      <w:spacing w:after="160" w:line="240" w:lineRule="exact"/>
    </w:pPr>
    <w:rPr>
      <w:rFonts w:ascii="Verdana" w:eastAsia="Times New Roman" w:hAnsi="Verdana" w:cs="Times New Roman"/>
      <w:snapToGrid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2640&amp;dst=100600" TargetMode="External"/><Relationship Id="rId18" Type="http://schemas.openxmlformats.org/officeDocument/2006/relationships/hyperlink" Target="https://login.consultant.ru/link/?req=doc&amp;base=LAW&amp;n=42640&amp;dst=10071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773&amp;dst=100192" TargetMode="External"/><Relationship Id="rId17" Type="http://schemas.openxmlformats.org/officeDocument/2006/relationships/hyperlink" Target="https://login.consultant.ru/link/?req=doc&amp;base=LAW&amp;n=42640&amp;dst=1007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2640&amp;dst=10058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78633&amp;dst=1007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2640&amp;dst=100721" TargetMode="External"/><Relationship Id="rId10" Type="http://schemas.openxmlformats.org/officeDocument/2006/relationships/hyperlink" Target="https://login.consultant.ru/link/?req=doc&amp;base=RLAW117&amp;n=65688&amp;dst=103216" TargetMode="External"/><Relationship Id="rId19" Type="http://schemas.openxmlformats.org/officeDocument/2006/relationships/hyperlink" Target="https://login.consultant.ru/link/?req=doc&amp;base=LAW&amp;n=287003&amp;dst=7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773&amp;dst=100192" TargetMode="External"/><Relationship Id="rId14" Type="http://schemas.openxmlformats.org/officeDocument/2006/relationships/hyperlink" Target="https://login.consultant.ru/link/?req=doc&amp;base=LAW&amp;n=42640&amp;dst=1007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60BE0-D1CB-48F3-87F5-F03C2C6E2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57</cp:revision>
  <cp:lastPrinted>2025-08-26T04:12:00Z</cp:lastPrinted>
  <dcterms:created xsi:type="dcterms:W3CDTF">2025-04-08T05:55:00Z</dcterms:created>
  <dcterms:modified xsi:type="dcterms:W3CDTF">2025-08-27T03:01:00Z</dcterms:modified>
</cp:coreProperties>
</file>